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CE75B" w14:textId="2D1FDAEA" w:rsidR="0003011A" w:rsidRDefault="0034251D" w:rsidP="0003011A">
      <w:pPr>
        <w:spacing w:before="120" w:after="120" w:line="360" w:lineRule="auto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0</w:t>
      </w:r>
      <w:r w:rsidR="00893D32">
        <w:rPr>
          <w:rFonts w:ascii="Arial" w:hAnsi="Arial" w:cs="Arial"/>
          <w:b/>
          <w:color w:val="000000"/>
          <w:sz w:val="28"/>
          <w:szCs w:val="28"/>
        </w:rPr>
        <w:t>1 Health and Safety P</w:t>
      </w:r>
      <w:r w:rsidR="002D7AA1">
        <w:rPr>
          <w:rFonts w:ascii="Arial" w:hAnsi="Arial" w:cs="Arial"/>
          <w:b/>
          <w:color w:val="000000"/>
          <w:sz w:val="28"/>
          <w:szCs w:val="28"/>
        </w:rPr>
        <w:t>rocedure</w:t>
      </w:r>
      <w:r w:rsidR="00581977">
        <w:rPr>
          <w:rFonts w:ascii="Arial" w:hAnsi="Arial" w:cs="Arial"/>
          <w:b/>
          <w:color w:val="000000"/>
          <w:sz w:val="28"/>
          <w:szCs w:val="28"/>
        </w:rPr>
        <w:t>s</w:t>
      </w:r>
    </w:p>
    <w:p w14:paraId="20070979" w14:textId="3717E15F" w:rsidR="002D7AA1" w:rsidRPr="00D80D49" w:rsidRDefault="002D7AA1" w:rsidP="0003011A">
      <w:pPr>
        <w:spacing w:before="120" w:after="120" w:line="360" w:lineRule="auto"/>
        <w:rPr>
          <w:rFonts w:ascii="Arial" w:hAnsi="Arial" w:cs="Arial"/>
          <w:b/>
          <w:color w:val="000000"/>
        </w:rPr>
      </w:pPr>
      <w:r w:rsidRPr="00D80D49">
        <w:rPr>
          <w:rFonts w:ascii="Arial" w:hAnsi="Arial" w:cs="Arial"/>
          <w:b/>
          <w:color w:val="000000"/>
        </w:rPr>
        <w:t>01.</w:t>
      </w:r>
      <w:r w:rsidR="003B06A1">
        <w:rPr>
          <w:rFonts w:ascii="Arial" w:hAnsi="Arial" w:cs="Arial"/>
          <w:b/>
          <w:color w:val="000000"/>
        </w:rPr>
        <w:t>6 Short Trips, Outings and Excursions</w:t>
      </w:r>
    </w:p>
    <w:p w14:paraId="6995C5D7" w14:textId="77777777" w:rsidR="003B06A1" w:rsidRPr="00017387" w:rsidRDefault="003B06A1" w:rsidP="003B06A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Planning and preparation</w:t>
      </w:r>
    </w:p>
    <w:p w14:paraId="31D3A63E" w14:textId="77777777" w:rsidR="003B06A1" w:rsidRPr="00017387" w:rsidRDefault="003B06A1" w:rsidP="003B06A1">
      <w:pPr>
        <w:numPr>
          <w:ilvl w:val="0"/>
          <w:numId w:val="38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Outings have </w:t>
      </w:r>
      <w:r w:rsidRPr="00017387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017387">
        <w:rPr>
          <w:rFonts w:ascii="Arial" w:hAnsi="Arial" w:cs="Arial"/>
          <w:sz w:val="22"/>
          <w:szCs w:val="22"/>
        </w:rPr>
        <w:t>purpose with specific learning and development outcomes</w:t>
      </w:r>
      <w:r>
        <w:rPr>
          <w:rFonts w:ascii="Arial" w:hAnsi="Arial" w:cs="Arial"/>
          <w:sz w:val="22"/>
          <w:szCs w:val="22"/>
        </w:rPr>
        <w:t>.</w:t>
      </w:r>
    </w:p>
    <w:p w14:paraId="1F9D69E6" w14:textId="77777777" w:rsidR="003B06A1" w:rsidRPr="00017387" w:rsidRDefault="003B06A1" w:rsidP="003B06A1">
      <w:pPr>
        <w:numPr>
          <w:ilvl w:val="0"/>
          <w:numId w:val="38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If staff are </w:t>
      </w:r>
      <w:r w:rsidRPr="00017387">
        <w:rPr>
          <w:rFonts w:ascii="Arial" w:hAnsi="Arial" w:cs="Arial"/>
          <w:sz w:val="22"/>
          <w:szCs w:val="22"/>
        </w:rPr>
        <w:t>‘borrowed’ from another area to maintain ratios on a</w:t>
      </w:r>
      <w:r>
        <w:rPr>
          <w:rFonts w:ascii="Arial" w:hAnsi="Arial" w:cs="Arial"/>
          <w:sz w:val="22"/>
          <w:szCs w:val="22"/>
        </w:rPr>
        <w:t>n outing</w:t>
      </w:r>
      <w:r w:rsidRPr="00017387">
        <w:rPr>
          <w:rFonts w:ascii="Arial" w:hAnsi="Arial" w:cs="Arial"/>
          <w:sz w:val="22"/>
          <w:szCs w:val="22"/>
        </w:rPr>
        <w:t xml:space="preserve"> they are fully briefed about the </w:t>
      </w:r>
      <w:proofErr w:type="gramStart"/>
      <w:r w:rsidRPr="00017387">
        <w:rPr>
          <w:rFonts w:ascii="Arial" w:hAnsi="Arial" w:cs="Arial"/>
          <w:sz w:val="22"/>
          <w:szCs w:val="22"/>
        </w:rPr>
        <w:t>children</w:t>
      </w:r>
      <w:proofErr w:type="gramEnd"/>
      <w:r w:rsidRPr="00017387">
        <w:rPr>
          <w:rFonts w:ascii="Arial" w:hAnsi="Arial" w:cs="Arial"/>
          <w:sz w:val="22"/>
          <w:szCs w:val="22"/>
        </w:rPr>
        <w:t xml:space="preserve"> they are accompanying</w:t>
      </w:r>
      <w:r>
        <w:rPr>
          <w:rFonts w:ascii="Arial" w:hAnsi="Arial" w:cs="Arial"/>
          <w:sz w:val="22"/>
          <w:szCs w:val="22"/>
        </w:rPr>
        <w:t>.</w:t>
      </w:r>
    </w:p>
    <w:p w14:paraId="74F45A11" w14:textId="77777777" w:rsidR="003B06A1" w:rsidRPr="00C113CD" w:rsidRDefault="003B06A1" w:rsidP="003B06A1">
      <w:pPr>
        <w:numPr>
          <w:ilvl w:val="0"/>
          <w:numId w:val="38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17387">
        <w:rPr>
          <w:rFonts w:ascii="Arial" w:hAnsi="Arial" w:cs="Arial"/>
          <w:sz w:val="22"/>
          <w:szCs w:val="22"/>
        </w:rPr>
        <w:t>The excursion does</w:t>
      </w:r>
      <w:r w:rsidRPr="00D3134F">
        <w:rPr>
          <w:rFonts w:ascii="Arial" w:hAnsi="Arial" w:cs="Arial"/>
          <w:sz w:val="22"/>
          <w:szCs w:val="22"/>
        </w:rPr>
        <w:t xml:space="preserve"> </w:t>
      </w:r>
      <w:r w:rsidRPr="00CC7272">
        <w:rPr>
          <w:rFonts w:ascii="Arial" w:hAnsi="Arial" w:cs="Arial"/>
          <w:sz w:val="22"/>
          <w:szCs w:val="22"/>
        </w:rPr>
        <w:t>not</w:t>
      </w:r>
      <w:r w:rsidRPr="00017387">
        <w:rPr>
          <w:rFonts w:ascii="Arial" w:hAnsi="Arial" w:cs="Arial"/>
          <w:sz w:val="22"/>
          <w:szCs w:val="22"/>
        </w:rPr>
        <w:t xml:space="preserve"> go ahead if concerns are raised about its viability at any point</w:t>
      </w:r>
      <w:r>
        <w:rPr>
          <w:rFonts w:ascii="Arial" w:hAnsi="Arial" w:cs="Arial"/>
          <w:sz w:val="22"/>
          <w:szCs w:val="22"/>
        </w:rPr>
        <w:t>.</w:t>
      </w:r>
    </w:p>
    <w:p w14:paraId="5D30433F" w14:textId="77777777" w:rsidR="003B06A1" w:rsidRPr="00017387" w:rsidRDefault="003B06A1" w:rsidP="003B06A1">
      <w:pPr>
        <w:numPr>
          <w:ilvl w:val="0"/>
          <w:numId w:val="38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17387">
        <w:rPr>
          <w:rFonts w:ascii="Arial" w:hAnsi="Arial" w:cs="Arial"/>
          <w:sz w:val="22"/>
          <w:szCs w:val="22"/>
        </w:rPr>
        <w:t>Pare</w:t>
      </w:r>
      <w:r>
        <w:rPr>
          <w:rFonts w:ascii="Arial" w:hAnsi="Arial" w:cs="Arial"/>
          <w:sz w:val="22"/>
          <w:szCs w:val="22"/>
        </w:rPr>
        <w:t>nts are informed of an outing and staff check that consent forms on children’s registration were signed.</w:t>
      </w:r>
    </w:p>
    <w:p w14:paraId="1F90B882" w14:textId="77777777" w:rsidR="003B06A1" w:rsidRPr="00017387" w:rsidRDefault="003B06A1" w:rsidP="003B06A1">
      <w:pPr>
        <w:numPr>
          <w:ilvl w:val="0"/>
          <w:numId w:val="38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17387">
        <w:rPr>
          <w:rFonts w:ascii="Arial" w:hAnsi="Arial" w:cs="Arial"/>
          <w:sz w:val="22"/>
          <w:szCs w:val="22"/>
        </w:rPr>
        <w:t xml:space="preserve">A minimum of two staff </w:t>
      </w:r>
      <w:proofErr w:type="gramStart"/>
      <w:r w:rsidRPr="00017387">
        <w:rPr>
          <w:rFonts w:ascii="Arial" w:hAnsi="Arial" w:cs="Arial"/>
          <w:sz w:val="22"/>
          <w:szCs w:val="22"/>
        </w:rPr>
        <w:t>accompany</w:t>
      </w:r>
      <w:proofErr w:type="gramEnd"/>
      <w:r w:rsidRPr="00017387">
        <w:rPr>
          <w:rFonts w:ascii="Arial" w:hAnsi="Arial" w:cs="Arial"/>
          <w:sz w:val="22"/>
          <w:szCs w:val="22"/>
        </w:rPr>
        <w:t xml:space="preserve"> children on outings. There is a ratio of 1:2 for babies in buggies, some disabled children, and children up to 3 years. Older children have a ratio of 1:4, depending on the risk assessment.</w:t>
      </w:r>
    </w:p>
    <w:p w14:paraId="0E0306EE" w14:textId="77777777" w:rsidR="003B06A1" w:rsidRPr="00017387" w:rsidRDefault="003B06A1" w:rsidP="003B06A1">
      <w:pPr>
        <w:numPr>
          <w:ilvl w:val="0"/>
          <w:numId w:val="38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17387">
        <w:rPr>
          <w:rFonts w:ascii="Arial" w:hAnsi="Arial" w:cs="Arial"/>
          <w:sz w:val="22"/>
          <w:szCs w:val="22"/>
        </w:rPr>
        <w:t xml:space="preserve">Children are specifically allocated to </w:t>
      </w:r>
      <w:r w:rsidRPr="00192A0B">
        <w:rPr>
          <w:rFonts w:ascii="Arial" w:hAnsi="Arial" w:cs="Arial"/>
          <w:sz w:val="22"/>
          <w:szCs w:val="22"/>
        </w:rPr>
        <w:t>each member of staff/volunteer; they are</w:t>
      </w:r>
      <w:r w:rsidRPr="00017387">
        <w:rPr>
          <w:rFonts w:ascii="Arial" w:hAnsi="Arial" w:cs="Arial"/>
          <w:sz w:val="22"/>
          <w:szCs w:val="22"/>
        </w:rPr>
        <w:t xml:space="preserve"> responsible for supervising their designated children for the duration of the excursion</w:t>
      </w:r>
      <w:r>
        <w:rPr>
          <w:rFonts w:ascii="Arial" w:hAnsi="Arial" w:cs="Arial"/>
          <w:sz w:val="22"/>
          <w:szCs w:val="22"/>
        </w:rPr>
        <w:t>.</w:t>
      </w:r>
    </w:p>
    <w:p w14:paraId="252D98AD" w14:textId="77777777" w:rsidR="003B06A1" w:rsidRPr="00017387" w:rsidRDefault="003B06A1" w:rsidP="003B06A1">
      <w:pPr>
        <w:numPr>
          <w:ilvl w:val="0"/>
          <w:numId w:val="38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Parents </w:t>
      </w:r>
      <w:r w:rsidRPr="00017387">
        <w:rPr>
          <w:rFonts w:ascii="Arial" w:hAnsi="Arial" w:cs="Arial"/>
          <w:sz w:val="22"/>
          <w:szCs w:val="22"/>
        </w:rPr>
        <w:t>on outings are responsible for their own children only.</w:t>
      </w:r>
    </w:p>
    <w:p w14:paraId="6146F1DF" w14:textId="77777777" w:rsidR="003B06A1" w:rsidRPr="002962AB" w:rsidRDefault="003B06A1" w:rsidP="003B06A1">
      <w:pPr>
        <w:numPr>
          <w:ilvl w:val="0"/>
          <w:numId w:val="38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17387">
        <w:rPr>
          <w:rFonts w:ascii="Arial" w:hAnsi="Arial" w:cs="Arial"/>
          <w:sz w:val="22"/>
          <w:szCs w:val="22"/>
        </w:rPr>
        <w:t>Parents who have undergone vetting as volunteers may be included in the ratio</w:t>
      </w:r>
      <w:r>
        <w:rPr>
          <w:rFonts w:ascii="Arial" w:hAnsi="Arial" w:cs="Arial"/>
          <w:sz w:val="22"/>
          <w:szCs w:val="22"/>
        </w:rPr>
        <w:t>.</w:t>
      </w:r>
    </w:p>
    <w:p w14:paraId="79B9EDB9" w14:textId="77777777" w:rsidR="003B06A1" w:rsidRDefault="003B06A1" w:rsidP="003B06A1">
      <w:pPr>
        <w:numPr>
          <w:ilvl w:val="0"/>
          <w:numId w:val="38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17387">
        <w:rPr>
          <w:rFonts w:ascii="Arial" w:hAnsi="Arial" w:cs="Arial"/>
          <w:sz w:val="22"/>
          <w:szCs w:val="22"/>
        </w:rPr>
        <w:t xml:space="preserve">The designated lead for the outing has responsibility for only one child. </w:t>
      </w:r>
    </w:p>
    <w:p w14:paraId="6CE1B9C1" w14:textId="77777777" w:rsidR="003B06A1" w:rsidRDefault="003B06A1" w:rsidP="003B06A1">
      <w:pPr>
        <w:numPr>
          <w:ilvl w:val="0"/>
          <w:numId w:val="38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2962AB">
        <w:rPr>
          <w:rFonts w:ascii="Arial" w:hAnsi="Arial" w:cs="Arial"/>
          <w:sz w:val="22"/>
          <w:szCs w:val="22"/>
        </w:rPr>
        <w:t>A mobile phone</w:t>
      </w:r>
      <w:r>
        <w:rPr>
          <w:rFonts w:ascii="Arial" w:hAnsi="Arial" w:cs="Arial"/>
          <w:sz w:val="22"/>
          <w:szCs w:val="22"/>
        </w:rPr>
        <w:t xml:space="preserve"> belonging to the setting, </w:t>
      </w:r>
      <w:r w:rsidRPr="002962AB">
        <w:rPr>
          <w:rFonts w:ascii="Arial" w:hAnsi="Arial" w:cs="Arial"/>
          <w:sz w:val="22"/>
          <w:szCs w:val="22"/>
        </w:rPr>
        <w:t>and small first aid kit is taken out.</w:t>
      </w:r>
    </w:p>
    <w:p w14:paraId="2AA02284" w14:textId="77777777" w:rsidR="003B06A1" w:rsidRDefault="003B06A1" w:rsidP="003B06A1">
      <w:pPr>
        <w:numPr>
          <w:ilvl w:val="0"/>
          <w:numId w:val="38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113CD">
        <w:rPr>
          <w:rFonts w:ascii="Arial" w:hAnsi="Arial" w:cs="Arial"/>
          <w:sz w:val="22"/>
          <w:szCs w:val="22"/>
        </w:rPr>
        <w:t>Staff make sure they have water, plastic cups, spare nappies/change of clothes and wet wipes for the children going out appropriate to the length of time they are out for.</w:t>
      </w:r>
    </w:p>
    <w:p w14:paraId="5C58F01A" w14:textId="77777777" w:rsidR="003B06A1" w:rsidRDefault="003B06A1" w:rsidP="003B06A1">
      <w:pPr>
        <w:numPr>
          <w:ilvl w:val="0"/>
          <w:numId w:val="38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113CD">
        <w:rPr>
          <w:rFonts w:ascii="Arial" w:hAnsi="Arial" w:cs="Arial"/>
          <w:sz w:val="22"/>
          <w:szCs w:val="22"/>
        </w:rPr>
        <w:t>Sun cream is applied as needed and children are clothed appropriately</w:t>
      </w:r>
    </w:p>
    <w:p w14:paraId="5B000097" w14:textId="77777777" w:rsidR="003B06A1" w:rsidRPr="007124E0" w:rsidRDefault="003B06A1" w:rsidP="003B06A1">
      <w:pPr>
        <w:numPr>
          <w:ilvl w:val="0"/>
          <w:numId w:val="38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113CD">
        <w:rPr>
          <w:rFonts w:ascii="Arial" w:hAnsi="Arial" w:cs="Arial"/>
          <w:sz w:val="22"/>
          <w:szCs w:val="22"/>
        </w:rPr>
        <w:t>Children wear badges or ‘high viz’ vests with the name and num</w:t>
      </w:r>
      <w:r>
        <w:rPr>
          <w:rFonts w:ascii="Arial" w:hAnsi="Arial" w:cs="Arial"/>
          <w:sz w:val="22"/>
          <w:szCs w:val="22"/>
        </w:rPr>
        <w:t>ber of the setting.</w:t>
      </w:r>
    </w:p>
    <w:p w14:paraId="2A239752" w14:textId="77777777" w:rsidR="003B06A1" w:rsidRPr="0012754D" w:rsidRDefault="003B06A1" w:rsidP="003B06A1">
      <w:pPr>
        <w:numPr>
          <w:ilvl w:val="0"/>
          <w:numId w:val="38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1D53B2">
        <w:rPr>
          <w:rFonts w:ascii="Arial" w:hAnsi="Arial" w:cs="Arial"/>
          <w:sz w:val="22"/>
          <w:szCs w:val="22"/>
        </w:rPr>
        <w:t>Staff have emergency contacts, medication and equipment needed for children.</w:t>
      </w:r>
    </w:p>
    <w:p w14:paraId="3270DEEF" w14:textId="77777777" w:rsidR="003B06A1" w:rsidRPr="00017387" w:rsidRDefault="003B06A1" w:rsidP="003B06A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17387">
        <w:rPr>
          <w:rFonts w:ascii="Arial" w:hAnsi="Arial" w:cs="Arial"/>
          <w:b/>
          <w:sz w:val="22"/>
          <w:szCs w:val="22"/>
        </w:rPr>
        <w:t xml:space="preserve">Risk assessment </w:t>
      </w:r>
    </w:p>
    <w:p w14:paraId="2F254EDE" w14:textId="77777777" w:rsidR="003B06A1" w:rsidRPr="00017387" w:rsidRDefault="003B06A1" w:rsidP="003B06A1">
      <w:pPr>
        <w:numPr>
          <w:ilvl w:val="0"/>
          <w:numId w:val="38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17387"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isk assessment</w:t>
      </w:r>
      <w:r w:rsidRPr="00017387">
        <w:rPr>
          <w:rFonts w:ascii="Arial" w:hAnsi="Arial" w:cs="Arial"/>
          <w:sz w:val="22"/>
          <w:szCs w:val="22"/>
        </w:rPr>
        <w:t xml:space="preserve"> is completed prior to the outing and signed off by the setting manager</w:t>
      </w:r>
      <w:r>
        <w:rPr>
          <w:rFonts w:ascii="Arial" w:hAnsi="Arial" w:cs="Arial"/>
          <w:sz w:val="22"/>
          <w:szCs w:val="22"/>
        </w:rPr>
        <w:t xml:space="preserve"> </w:t>
      </w:r>
      <w:r w:rsidRPr="00017387">
        <w:rPr>
          <w:rFonts w:ascii="Arial" w:hAnsi="Arial" w:cs="Arial"/>
          <w:sz w:val="22"/>
          <w:szCs w:val="22"/>
        </w:rPr>
        <w:t>and all staff taking part</w:t>
      </w:r>
      <w:r>
        <w:rPr>
          <w:rFonts w:ascii="Arial" w:hAnsi="Arial" w:cs="Arial"/>
          <w:sz w:val="22"/>
          <w:szCs w:val="22"/>
        </w:rPr>
        <w:t>. E</w:t>
      </w:r>
      <w:r w:rsidRPr="00017387">
        <w:rPr>
          <w:rFonts w:ascii="Arial" w:hAnsi="Arial" w:cs="Arial"/>
          <w:sz w:val="22"/>
          <w:szCs w:val="22"/>
        </w:rPr>
        <w:t>xis</w:t>
      </w:r>
      <w:r>
        <w:rPr>
          <w:rFonts w:ascii="Arial" w:hAnsi="Arial" w:cs="Arial"/>
          <w:sz w:val="22"/>
          <w:szCs w:val="22"/>
        </w:rPr>
        <w:t>ting risk assessments are</w:t>
      </w:r>
      <w:r w:rsidRPr="00017387">
        <w:rPr>
          <w:rFonts w:ascii="Arial" w:hAnsi="Arial" w:cs="Arial"/>
          <w:sz w:val="22"/>
          <w:szCs w:val="22"/>
        </w:rPr>
        <w:t xml:space="preserve"> revie</w:t>
      </w:r>
      <w:r>
        <w:rPr>
          <w:rFonts w:ascii="Arial" w:hAnsi="Arial" w:cs="Arial"/>
          <w:sz w:val="22"/>
          <w:szCs w:val="22"/>
        </w:rPr>
        <w:t>wed/amended as required</w:t>
      </w:r>
      <w:r w:rsidRPr="00017387">
        <w:rPr>
          <w:rFonts w:ascii="Arial" w:hAnsi="Arial" w:cs="Arial"/>
          <w:sz w:val="22"/>
          <w:szCs w:val="22"/>
        </w:rPr>
        <w:t xml:space="preserve">. </w:t>
      </w:r>
    </w:p>
    <w:p w14:paraId="454F5E89" w14:textId="77777777" w:rsidR="003B06A1" w:rsidRDefault="003B06A1" w:rsidP="003B06A1">
      <w:pPr>
        <w:numPr>
          <w:ilvl w:val="0"/>
          <w:numId w:val="38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17387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 xml:space="preserve">hildren with </w:t>
      </w:r>
      <w:r w:rsidRPr="00017387">
        <w:rPr>
          <w:rFonts w:ascii="Arial" w:hAnsi="Arial" w:cs="Arial"/>
          <w:sz w:val="22"/>
          <w:szCs w:val="22"/>
        </w:rPr>
        <w:t>specific needs have a se</w:t>
      </w:r>
      <w:r>
        <w:rPr>
          <w:rFonts w:ascii="Arial" w:hAnsi="Arial" w:cs="Arial"/>
          <w:sz w:val="22"/>
          <w:szCs w:val="22"/>
        </w:rPr>
        <w:t>parate risk assessment if necessary.</w:t>
      </w:r>
    </w:p>
    <w:p w14:paraId="10EA76FA" w14:textId="77777777" w:rsidR="003B06A1" w:rsidRPr="00C748AE" w:rsidRDefault="003B06A1" w:rsidP="003B06A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Outing venue (larger outings)</w:t>
      </w:r>
    </w:p>
    <w:p w14:paraId="0DE31A0F" w14:textId="77777777" w:rsidR="003B06A1" w:rsidRPr="00017387" w:rsidRDefault="003B06A1" w:rsidP="003B06A1">
      <w:pPr>
        <w:numPr>
          <w:ilvl w:val="0"/>
          <w:numId w:val="38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17387">
        <w:rPr>
          <w:rFonts w:ascii="Arial" w:hAnsi="Arial" w:cs="Arial"/>
          <w:sz w:val="22"/>
          <w:szCs w:val="22"/>
        </w:rPr>
        <w:lastRenderedPageBreak/>
        <w:t xml:space="preserve">Venues used regularly are ‘risk assessed’ and </w:t>
      </w:r>
      <w:r>
        <w:rPr>
          <w:rFonts w:ascii="Arial" w:hAnsi="Arial" w:cs="Arial"/>
          <w:sz w:val="22"/>
          <w:szCs w:val="22"/>
        </w:rPr>
        <w:t>an initial pre-visit</w:t>
      </w:r>
      <w:r w:rsidRPr="0001738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is </w:t>
      </w:r>
      <w:r w:rsidRPr="00017387">
        <w:rPr>
          <w:rFonts w:ascii="Arial" w:hAnsi="Arial" w:cs="Arial"/>
          <w:sz w:val="22"/>
          <w:szCs w:val="22"/>
        </w:rPr>
        <w:t>made to look at the health and safety asp</w:t>
      </w:r>
      <w:r>
        <w:rPr>
          <w:rFonts w:ascii="Arial" w:hAnsi="Arial" w:cs="Arial"/>
          <w:sz w:val="22"/>
          <w:szCs w:val="22"/>
        </w:rPr>
        <w:t xml:space="preserve">ects. </w:t>
      </w:r>
      <w:r w:rsidRPr="00017387">
        <w:rPr>
          <w:rFonts w:ascii="Arial" w:hAnsi="Arial" w:cs="Arial"/>
          <w:sz w:val="22"/>
          <w:szCs w:val="22"/>
        </w:rPr>
        <w:t xml:space="preserve">If pre-visits cannot be made, risk assessment is achieved by calling the venue and asking for </w:t>
      </w:r>
      <w:r>
        <w:rPr>
          <w:rFonts w:ascii="Arial" w:hAnsi="Arial" w:cs="Arial"/>
          <w:sz w:val="22"/>
          <w:szCs w:val="22"/>
        </w:rPr>
        <w:t>their risk assessment</w:t>
      </w:r>
      <w:r w:rsidRPr="00017387">
        <w:rPr>
          <w:rFonts w:ascii="Arial" w:hAnsi="Arial" w:cs="Arial"/>
          <w:sz w:val="22"/>
          <w:szCs w:val="22"/>
        </w:rPr>
        <w:t xml:space="preserve">. </w:t>
      </w:r>
    </w:p>
    <w:p w14:paraId="5C6B5EA1" w14:textId="77777777" w:rsidR="003B06A1" w:rsidRPr="00017387" w:rsidRDefault="003B06A1" w:rsidP="003B06A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17387">
        <w:rPr>
          <w:rFonts w:ascii="Arial" w:hAnsi="Arial" w:cs="Arial"/>
          <w:b/>
          <w:sz w:val="22"/>
          <w:szCs w:val="22"/>
        </w:rPr>
        <w:t>Transport</w:t>
      </w:r>
    </w:p>
    <w:p w14:paraId="1E1A34A3" w14:textId="77777777" w:rsidR="003B06A1" w:rsidRPr="00017387" w:rsidRDefault="003B06A1" w:rsidP="003B06A1">
      <w:pPr>
        <w:numPr>
          <w:ilvl w:val="0"/>
          <w:numId w:val="37"/>
        </w:numPr>
        <w:suppressAutoHyphens w:val="0"/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If coach hire </w:t>
      </w:r>
      <w:r w:rsidRPr="00017387">
        <w:rPr>
          <w:rFonts w:ascii="Arial" w:hAnsi="Arial" w:cs="Arial"/>
          <w:sz w:val="22"/>
          <w:szCs w:val="22"/>
        </w:rPr>
        <w:t>is required for an out</w:t>
      </w:r>
      <w:r>
        <w:rPr>
          <w:rFonts w:ascii="Arial" w:hAnsi="Arial" w:cs="Arial"/>
          <w:sz w:val="22"/>
          <w:szCs w:val="22"/>
        </w:rPr>
        <w:t xml:space="preserve">ing, only reputable companies are </w:t>
      </w:r>
      <w:r w:rsidRPr="00017387">
        <w:rPr>
          <w:rFonts w:ascii="Arial" w:hAnsi="Arial" w:cs="Arial"/>
          <w:sz w:val="22"/>
          <w:szCs w:val="22"/>
        </w:rPr>
        <w:t>used.</w:t>
      </w:r>
    </w:p>
    <w:p w14:paraId="6E620523" w14:textId="77777777" w:rsidR="003B06A1" w:rsidRPr="00017387" w:rsidRDefault="003B06A1" w:rsidP="003B06A1">
      <w:pPr>
        <w:numPr>
          <w:ilvl w:val="0"/>
          <w:numId w:val="37"/>
        </w:numPr>
        <w:suppressAutoHyphens w:val="0"/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setting manager </w:t>
      </w:r>
      <w:r w:rsidRPr="00017387">
        <w:rPr>
          <w:rFonts w:ascii="Arial" w:hAnsi="Arial" w:cs="Arial"/>
          <w:sz w:val="22"/>
          <w:szCs w:val="22"/>
        </w:rPr>
        <w:t>ensure</w:t>
      </w:r>
      <w:r>
        <w:rPr>
          <w:rFonts w:ascii="Arial" w:hAnsi="Arial" w:cs="Arial"/>
          <w:sz w:val="22"/>
          <w:szCs w:val="22"/>
        </w:rPr>
        <w:t>s</w:t>
      </w:r>
      <w:r w:rsidRPr="00017387">
        <w:rPr>
          <w:rFonts w:ascii="Arial" w:hAnsi="Arial" w:cs="Arial"/>
          <w:sz w:val="22"/>
          <w:szCs w:val="22"/>
        </w:rPr>
        <w:t xml:space="preserve"> that seat belts are provided on the coach and that booster seats and child safety seats are used as appropriate to the age of the children.</w:t>
      </w:r>
    </w:p>
    <w:p w14:paraId="416C0B32" w14:textId="77777777" w:rsidR="003B06A1" w:rsidRPr="00017387" w:rsidRDefault="003B06A1" w:rsidP="003B06A1">
      <w:pPr>
        <w:numPr>
          <w:ilvl w:val="0"/>
          <w:numId w:val="37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17387">
        <w:rPr>
          <w:rFonts w:ascii="Arial" w:hAnsi="Arial" w:cs="Arial"/>
          <w:sz w:val="22"/>
          <w:szCs w:val="22"/>
        </w:rPr>
        <w:t>The maximum seating capacity of the coach or minibus is not exceeded</w:t>
      </w:r>
      <w:r>
        <w:rPr>
          <w:rFonts w:ascii="Arial" w:hAnsi="Arial" w:cs="Arial"/>
          <w:sz w:val="22"/>
          <w:szCs w:val="22"/>
        </w:rPr>
        <w:t>.</w:t>
      </w:r>
    </w:p>
    <w:p w14:paraId="68F66430" w14:textId="77777777" w:rsidR="003B06A1" w:rsidRPr="00017387" w:rsidRDefault="003B06A1" w:rsidP="003B06A1">
      <w:pPr>
        <w:numPr>
          <w:ilvl w:val="0"/>
          <w:numId w:val="37"/>
        </w:numPr>
        <w:suppressAutoHyphens w:val="0"/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17387">
        <w:rPr>
          <w:rFonts w:ascii="Arial" w:hAnsi="Arial" w:cs="Arial"/>
          <w:sz w:val="22"/>
          <w:szCs w:val="22"/>
        </w:rPr>
        <w:t>Contracted drivers are not counted in ratios.</w:t>
      </w:r>
    </w:p>
    <w:p w14:paraId="4F6E7C46" w14:textId="77777777" w:rsidR="003B06A1" w:rsidRPr="00017387" w:rsidRDefault="003B06A1" w:rsidP="003B06A1">
      <w:pPr>
        <w:numPr>
          <w:ilvl w:val="0"/>
          <w:numId w:val="37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17387">
        <w:rPr>
          <w:rFonts w:ascii="Arial" w:hAnsi="Arial" w:cs="Arial"/>
          <w:sz w:val="22"/>
          <w:szCs w:val="22"/>
        </w:rPr>
        <w:t xml:space="preserve">Public transport should always be ratio of 1-2 (unless agreed with the </w:t>
      </w:r>
      <w:r>
        <w:rPr>
          <w:rFonts w:ascii="Arial" w:hAnsi="Arial" w:cs="Arial"/>
          <w:sz w:val="22"/>
          <w:szCs w:val="22"/>
        </w:rPr>
        <w:t>setting</w:t>
      </w:r>
      <w:r w:rsidRPr="00017387">
        <w:rPr>
          <w:rFonts w:ascii="Arial" w:hAnsi="Arial" w:cs="Arial"/>
          <w:sz w:val="22"/>
          <w:szCs w:val="22"/>
        </w:rPr>
        <w:t xml:space="preserve"> manager)</w:t>
      </w:r>
      <w:r>
        <w:rPr>
          <w:rFonts w:ascii="Arial" w:hAnsi="Arial" w:cs="Arial"/>
          <w:sz w:val="22"/>
          <w:szCs w:val="22"/>
        </w:rPr>
        <w:t>.</w:t>
      </w:r>
    </w:p>
    <w:p w14:paraId="5CA2666A" w14:textId="77777777" w:rsidR="003B06A1" w:rsidRPr="00017387" w:rsidRDefault="003B06A1" w:rsidP="003B06A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17387">
        <w:rPr>
          <w:rFonts w:ascii="Arial" w:hAnsi="Arial" w:cs="Arial"/>
          <w:b/>
          <w:sz w:val="22"/>
          <w:szCs w:val="22"/>
        </w:rPr>
        <w:t>Where transport is provided by the setting</w:t>
      </w:r>
    </w:p>
    <w:p w14:paraId="5D3FDA4E" w14:textId="77777777" w:rsidR="003B06A1" w:rsidRPr="00017387" w:rsidRDefault="003B06A1" w:rsidP="003B06A1">
      <w:pPr>
        <w:numPr>
          <w:ilvl w:val="0"/>
          <w:numId w:val="39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Pr="00017387">
        <w:rPr>
          <w:rFonts w:ascii="Arial" w:hAnsi="Arial" w:cs="Arial"/>
          <w:sz w:val="22"/>
          <w:szCs w:val="22"/>
        </w:rPr>
        <w:t>ecords are kept including insurance details and a list of named drivers</w:t>
      </w:r>
      <w:r>
        <w:rPr>
          <w:rFonts w:ascii="Arial" w:hAnsi="Arial" w:cs="Arial"/>
          <w:sz w:val="22"/>
          <w:szCs w:val="22"/>
        </w:rPr>
        <w:t>.</w:t>
      </w:r>
    </w:p>
    <w:p w14:paraId="75A6CE74" w14:textId="77777777" w:rsidR="003B06A1" w:rsidRPr="00017387" w:rsidRDefault="003B06A1" w:rsidP="003B06A1">
      <w:pPr>
        <w:numPr>
          <w:ilvl w:val="0"/>
          <w:numId w:val="39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17387">
        <w:rPr>
          <w:rFonts w:ascii="Arial" w:hAnsi="Arial" w:cs="Arial"/>
          <w:sz w:val="22"/>
          <w:szCs w:val="22"/>
        </w:rPr>
        <w:t>Drivers using their own transport should have adequate insurance cover.</w:t>
      </w:r>
    </w:p>
    <w:p w14:paraId="1B4B3C77" w14:textId="77777777" w:rsidR="003B06A1" w:rsidRDefault="003B06A1" w:rsidP="003B06A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17387">
        <w:rPr>
          <w:rFonts w:ascii="Arial" w:hAnsi="Arial" w:cs="Arial"/>
          <w:b/>
          <w:sz w:val="22"/>
          <w:szCs w:val="22"/>
        </w:rPr>
        <w:t xml:space="preserve">Forest School and Beach School sessions (not on site) </w:t>
      </w:r>
    </w:p>
    <w:p w14:paraId="305B72AE" w14:textId="77777777" w:rsidR="003B06A1" w:rsidRPr="00CC7272" w:rsidRDefault="003B06A1" w:rsidP="003B06A1">
      <w:pPr>
        <w:pStyle w:val="ListParagraph"/>
        <w:numPr>
          <w:ilvl w:val="0"/>
          <w:numId w:val="40"/>
        </w:numPr>
        <w:suppressAutoHyphens w:val="0"/>
        <w:spacing w:before="120" w:after="120" w:line="360" w:lineRule="auto"/>
        <w:contextualSpacing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C748AE">
        <w:rPr>
          <w:rFonts w:ascii="Arial" w:hAnsi="Arial" w:cs="Arial"/>
          <w:sz w:val="22"/>
          <w:szCs w:val="22"/>
        </w:rPr>
        <w:t xml:space="preserve"> separate risk assessment is conducted, and Forest/Beach School standard procedures are followed. </w:t>
      </w:r>
    </w:p>
    <w:p w14:paraId="3F4B41B2" w14:textId="77777777" w:rsidR="003B06A1" w:rsidRPr="00C748AE" w:rsidRDefault="003B06A1" w:rsidP="003B06A1">
      <w:pPr>
        <w:pStyle w:val="ListParagraph"/>
        <w:numPr>
          <w:ilvl w:val="0"/>
          <w:numId w:val="40"/>
        </w:numPr>
        <w:suppressAutoHyphens w:val="0"/>
        <w:spacing w:before="120" w:after="120" w:line="360" w:lineRule="auto"/>
        <w:contextualSpacing w:val="0"/>
        <w:rPr>
          <w:rFonts w:ascii="Arial" w:hAnsi="Arial" w:cs="Arial"/>
          <w:b/>
          <w:sz w:val="22"/>
          <w:szCs w:val="22"/>
        </w:rPr>
      </w:pPr>
      <w:r w:rsidRPr="00C748AE">
        <w:rPr>
          <w:rFonts w:ascii="Arial" w:hAnsi="Arial" w:cs="Arial"/>
          <w:sz w:val="22"/>
          <w:szCs w:val="22"/>
        </w:rPr>
        <w:t>The sessions always have a level 3 trained forest school or beach school practitioner</w:t>
      </w:r>
      <w:r>
        <w:rPr>
          <w:rFonts w:ascii="Arial" w:hAnsi="Arial" w:cs="Arial"/>
          <w:sz w:val="22"/>
          <w:szCs w:val="22"/>
        </w:rPr>
        <w:t>.</w:t>
      </w:r>
    </w:p>
    <w:p w14:paraId="45242441" w14:textId="77777777" w:rsidR="003B06A1" w:rsidRPr="00712C0D" w:rsidRDefault="003B06A1" w:rsidP="003B06A1">
      <w:pPr>
        <w:spacing w:before="120" w:after="120" w:line="360" w:lineRule="auto"/>
        <w:rPr>
          <w:rFonts w:ascii="Arial" w:eastAsia="SimSun" w:hAnsi="Arial" w:cs="Arial"/>
          <w:b/>
          <w:sz w:val="22"/>
          <w:szCs w:val="22"/>
          <w:lang w:eastAsia="zh-CN"/>
        </w:rPr>
      </w:pPr>
      <w:r w:rsidRPr="00712C0D">
        <w:rPr>
          <w:rFonts w:ascii="Arial" w:eastAsia="SimSun" w:hAnsi="Arial" w:cs="Arial"/>
          <w:b/>
          <w:sz w:val="22"/>
          <w:szCs w:val="22"/>
          <w:lang w:eastAsia="zh-CN"/>
        </w:rPr>
        <w:t>Farm and zoo visits</w:t>
      </w:r>
    </w:p>
    <w:p w14:paraId="168F9C3F" w14:textId="77777777" w:rsidR="003B06A1" w:rsidRPr="00EC5A4D" w:rsidRDefault="003B06A1" w:rsidP="003B06A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EC5A4D">
        <w:rPr>
          <w:rFonts w:ascii="Arial" w:hAnsi="Arial" w:cs="Arial"/>
          <w:sz w:val="22"/>
          <w:szCs w:val="22"/>
        </w:rPr>
        <w:t xml:space="preserve">Staff are aware of the risks posed by infections such as </w:t>
      </w:r>
      <w:proofErr w:type="gramStart"/>
      <w:r w:rsidRPr="00EC5A4D">
        <w:rPr>
          <w:rFonts w:ascii="Arial" w:hAnsi="Arial" w:cs="Arial"/>
          <w:sz w:val="22"/>
          <w:szCs w:val="22"/>
        </w:rPr>
        <w:t>E.coli</w:t>
      </w:r>
      <w:proofErr w:type="gramEnd"/>
      <w:r w:rsidRPr="00EC5A4D">
        <w:rPr>
          <w:rFonts w:ascii="Arial" w:hAnsi="Arial" w:cs="Arial"/>
          <w:sz w:val="22"/>
          <w:szCs w:val="22"/>
        </w:rPr>
        <w:t xml:space="preserve"> being contracted from animals. They are also aware of toxic substances used on farms that could be hazardous to health. Staff are vigilant of the natural dangers presented by a farm or zoo visit and conduct a risk assessment prior to the visit.</w:t>
      </w:r>
    </w:p>
    <w:p w14:paraId="1E69CD11" w14:textId="77777777" w:rsidR="003B06A1" w:rsidRPr="00EC5A4D" w:rsidRDefault="003B06A1" w:rsidP="003B06A1">
      <w:pPr>
        <w:numPr>
          <w:ilvl w:val="0"/>
          <w:numId w:val="42"/>
        </w:numPr>
        <w:tabs>
          <w:tab w:val="num" w:pos="360"/>
        </w:tabs>
        <w:suppressAutoHyphens w:val="0"/>
        <w:spacing w:before="120" w:after="120" w:line="360" w:lineRule="auto"/>
        <w:ind w:left="360"/>
        <w:rPr>
          <w:rFonts w:ascii="Arial" w:hAnsi="Arial" w:cs="Arial"/>
          <w:sz w:val="22"/>
          <w:szCs w:val="22"/>
          <w:lang w:val="en-US"/>
        </w:rPr>
      </w:pPr>
      <w:r w:rsidRPr="00EC5A4D">
        <w:rPr>
          <w:rFonts w:ascii="Arial" w:hAnsi="Arial" w:cs="Arial"/>
          <w:sz w:val="22"/>
          <w:szCs w:val="22"/>
          <w:lang w:val="en-US"/>
        </w:rPr>
        <w:t xml:space="preserve">The venue is contacted in advance of the visit to ensure no recent outbreaks of </w:t>
      </w:r>
      <w:proofErr w:type="gramStart"/>
      <w:r w:rsidRPr="00EC5A4D">
        <w:rPr>
          <w:rFonts w:ascii="Arial" w:hAnsi="Arial" w:cs="Arial"/>
          <w:sz w:val="22"/>
          <w:szCs w:val="22"/>
          <w:lang w:val="en-US"/>
        </w:rPr>
        <w:t>E.coli</w:t>
      </w:r>
      <w:proofErr w:type="gramEnd"/>
      <w:r w:rsidRPr="00EC5A4D">
        <w:rPr>
          <w:rFonts w:ascii="Arial" w:hAnsi="Arial" w:cs="Arial"/>
          <w:sz w:val="22"/>
          <w:szCs w:val="22"/>
          <w:lang w:val="en-US"/>
        </w:rPr>
        <w:t xml:space="preserve"> or other infections. If there has been an outbreak the visit will be reviewed and may be postponed.</w:t>
      </w:r>
    </w:p>
    <w:p w14:paraId="5BECD725" w14:textId="77777777" w:rsidR="003B06A1" w:rsidRPr="00EC5A4D" w:rsidRDefault="003B06A1" w:rsidP="003B06A1">
      <w:pPr>
        <w:numPr>
          <w:ilvl w:val="0"/>
          <w:numId w:val="42"/>
        </w:numPr>
        <w:tabs>
          <w:tab w:val="num" w:pos="360"/>
        </w:tabs>
        <w:suppressAutoHyphens w:val="0"/>
        <w:spacing w:before="120" w:after="120" w:line="360" w:lineRule="auto"/>
        <w:ind w:left="360"/>
        <w:rPr>
          <w:rFonts w:ascii="Arial" w:hAnsi="Arial" w:cs="Arial"/>
          <w:sz w:val="22"/>
          <w:szCs w:val="22"/>
          <w:lang w:val="en-US"/>
        </w:rPr>
      </w:pPr>
      <w:r w:rsidRPr="00EC5A4D">
        <w:rPr>
          <w:rFonts w:ascii="Arial" w:hAnsi="Arial" w:cs="Arial"/>
          <w:sz w:val="22"/>
          <w:szCs w:val="22"/>
          <w:lang w:val="en-US"/>
        </w:rPr>
        <w:t>Hands are washed and dried thoroughly after touching an animal.</w:t>
      </w:r>
    </w:p>
    <w:p w14:paraId="28069BB5" w14:textId="77777777" w:rsidR="003B06A1" w:rsidRPr="00EC5A4D" w:rsidRDefault="003B06A1" w:rsidP="003B06A1">
      <w:pPr>
        <w:numPr>
          <w:ilvl w:val="0"/>
          <w:numId w:val="42"/>
        </w:numPr>
        <w:tabs>
          <w:tab w:val="num" w:pos="360"/>
        </w:tabs>
        <w:suppressAutoHyphens w:val="0"/>
        <w:spacing w:before="120" w:after="120" w:line="360" w:lineRule="auto"/>
        <w:ind w:left="360"/>
        <w:rPr>
          <w:rFonts w:ascii="Arial" w:hAnsi="Arial" w:cs="Arial"/>
          <w:sz w:val="22"/>
          <w:szCs w:val="22"/>
          <w:lang w:val="en-US"/>
        </w:rPr>
      </w:pPr>
      <w:r w:rsidRPr="00EC5A4D">
        <w:rPr>
          <w:rFonts w:ascii="Arial" w:hAnsi="Arial" w:cs="Arial"/>
          <w:sz w:val="22"/>
          <w:szCs w:val="22"/>
          <w:lang w:val="en-US"/>
        </w:rPr>
        <w:t>Nothing is consumed whilst going round the farm. Food is eaten away from animals, after thoroughly washing hands.</w:t>
      </w:r>
    </w:p>
    <w:p w14:paraId="20902C7F" w14:textId="77777777" w:rsidR="003B06A1" w:rsidRPr="00EC5A4D" w:rsidRDefault="003B06A1" w:rsidP="003B06A1">
      <w:pPr>
        <w:numPr>
          <w:ilvl w:val="0"/>
          <w:numId w:val="42"/>
        </w:numPr>
        <w:tabs>
          <w:tab w:val="num" w:pos="360"/>
        </w:tabs>
        <w:suppressAutoHyphens w:val="0"/>
        <w:spacing w:before="120" w:after="120" w:line="360" w:lineRule="auto"/>
        <w:ind w:left="360"/>
        <w:rPr>
          <w:rFonts w:ascii="Arial" w:hAnsi="Arial" w:cs="Arial"/>
          <w:sz w:val="22"/>
          <w:szCs w:val="22"/>
          <w:lang w:val="en-US"/>
        </w:rPr>
      </w:pPr>
      <w:r w:rsidRPr="00EC5A4D">
        <w:rPr>
          <w:rFonts w:ascii="Arial" w:hAnsi="Arial" w:cs="Arial"/>
          <w:sz w:val="22"/>
          <w:szCs w:val="22"/>
          <w:lang w:val="en-US"/>
        </w:rPr>
        <w:t>Children are prevented from putting their faces against animals or hands in their own mouths.</w:t>
      </w:r>
    </w:p>
    <w:p w14:paraId="5607D163" w14:textId="77777777" w:rsidR="003B06A1" w:rsidRPr="00EC5A4D" w:rsidRDefault="003B06A1" w:rsidP="003B06A1">
      <w:pPr>
        <w:numPr>
          <w:ilvl w:val="0"/>
          <w:numId w:val="42"/>
        </w:numPr>
        <w:tabs>
          <w:tab w:val="num" w:pos="360"/>
        </w:tabs>
        <w:suppressAutoHyphens w:val="0"/>
        <w:spacing w:before="120" w:after="120" w:line="360" w:lineRule="auto"/>
        <w:ind w:left="360"/>
        <w:rPr>
          <w:rFonts w:ascii="Arial" w:hAnsi="Arial" w:cs="Arial"/>
          <w:sz w:val="22"/>
          <w:szCs w:val="22"/>
          <w:lang w:val="en-US"/>
        </w:rPr>
      </w:pPr>
      <w:r w:rsidRPr="00EC5A4D">
        <w:rPr>
          <w:rFonts w:ascii="Arial" w:hAnsi="Arial" w:cs="Arial"/>
          <w:sz w:val="22"/>
          <w:szCs w:val="22"/>
          <w:lang w:val="en-US"/>
        </w:rPr>
        <w:lastRenderedPageBreak/>
        <w:t>If animal droppings are touched, hands are washed and dried immediately.</w:t>
      </w:r>
    </w:p>
    <w:p w14:paraId="04F8A739" w14:textId="77777777" w:rsidR="003B06A1" w:rsidRPr="00EC5A4D" w:rsidRDefault="003B06A1" w:rsidP="003B06A1">
      <w:pPr>
        <w:numPr>
          <w:ilvl w:val="0"/>
          <w:numId w:val="42"/>
        </w:numPr>
        <w:tabs>
          <w:tab w:val="num" w:pos="360"/>
        </w:tabs>
        <w:suppressAutoHyphens w:val="0"/>
        <w:spacing w:before="120" w:after="120" w:line="360" w:lineRule="auto"/>
        <w:ind w:left="360"/>
        <w:rPr>
          <w:rFonts w:ascii="Arial" w:hAnsi="Arial" w:cs="Arial"/>
          <w:sz w:val="22"/>
          <w:szCs w:val="22"/>
          <w:lang w:val="en-US"/>
        </w:rPr>
      </w:pPr>
      <w:r w:rsidRPr="00EC5A4D">
        <w:rPr>
          <w:rFonts w:ascii="Arial" w:hAnsi="Arial" w:cs="Arial"/>
          <w:sz w:val="22"/>
          <w:szCs w:val="22"/>
          <w:lang w:val="en-US"/>
        </w:rPr>
        <w:t>Shoes are cleaned and hands washed thoroughly as soon as possible on departure.</w:t>
      </w:r>
    </w:p>
    <w:p w14:paraId="5233EA88" w14:textId="77777777" w:rsidR="003B06A1" w:rsidRPr="00EC5A4D" w:rsidRDefault="003B06A1" w:rsidP="003B06A1">
      <w:pPr>
        <w:numPr>
          <w:ilvl w:val="0"/>
          <w:numId w:val="42"/>
        </w:numPr>
        <w:tabs>
          <w:tab w:val="num" w:pos="360"/>
        </w:tabs>
        <w:suppressAutoHyphens w:val="0"/>
        <w:spacing w:before="120" w:after="120" w:line="360" w:lineRule="auto"/>
        <w:ind w:left="360"/>
        <w:rPr>
          <w:rFonts w:ascii="Arial" w:hAnsi="Arial" w:cs="Arial"/>
          <w:sz w:val="22"/>
          <w:szCs w:val="22"/>
          <w:lang w:val="en-US"/>
        </w:rPr>
      </w:pPr>
      <w:r w:rsidRPr="00EC5A4D">
        <w:rPr>
          <w:rFonts w:ascii="Arial" w:hAnsi="Arial" w:cs="Arial"/>
          <w:sz w:val="22"/>
          <w:szCs w:val="22"/>
          <w:lang w:val="en-US"/>
        </w:rPr>
        <w:t>Staff or volunteers who are or may be pregnant, should avoid contact with pregnant ewes and may want to consult their own GP before the visit.</w:t>
      </w:r>
    </w:p>
    <w:p w14:paraId="2CB93F6B" w14:textId="77777777" w:rsidR="003B06A1" w:rsidRPr="00EC5A4D" w:rsidRDefault="003B06A1" w:rsidP="003B06A1">
      <w:pPr>
        <w:numPr>
          <w:ilvl w:val="0"/>
          <w:numId w:val="42"/>
        </w:numPr>
        <w:tabs>
          <w:tab w:val="num" w:pos="360"/>
        </w:tabs>
        <w:suppressAutoHyphens w:val="0"/>
        <w:spacing w:before="120" w:after="120" w:line="360" w:lineRule="auto"/>
        <w:ind w:left="360"/>
        <w:rPr>
          <w:rFonts w:ascii="Arial" w:hAnsi="Arial" w:cs="Arial"/>
          <w:sz w:val="22"/>
          <w:szCs w:val="22"/>
          <w:lang w:val="en-US"/>
        </w:rPr>
      </w:pPr>
      <w:r w:rsidRPr="00EC5A4D">
        <w:rPr>
          <w:rFonts w:ascii="Arial" w:hAnsi="Arial" w:cs="Arial"/>
          <w:sz w:val="22"/>
          <w:szCs w:val="22"/>
          <w:lang w:val="en-US"/>
        </w:rPr>
        <w:t xml:space="preserve">Farmers have a responsibility to ensure that hand </w:t>
      </w:r>
      <w:proofErr w:type="gramStart"/>
      <w:r w:rsidRPr="00EC5A4D">
        <w:rPr>
          <w:rFonts w:ascii="Arial" w:hAnsi="Arial" w:cs="Arial"/>
          <w:sz w:val="22"/>
          <w:szCs w:val="22"/>
          <w:lang w:val="en-US"/>
        </w:rPr>
        <w:t>washing</w:t>
      </w:r>
      <w:proofErr w:type="gramEnd"/>
      <w:r w:rsidRPr="00EC5A4D">
        <w:rPr>
          <w:rFonts w:ascii="Arial" w:hAnsi="Arial" w:cs="Arial"/>
          <w:sz w:val="22"/>
          <w:szCs w:val="22"/>
          <w:lang w:val="en-US"/>
        </w:rPr>
        <w:t xml:space="preserve"> and drying facilities are available and are suitably located, that picnic areas are separate and clean, and that all other health and safety laws are fully observed. </w:t>
      </w:r>
    </w:p>
    <w:p w14:paraId="59C2C7CF" w14:textId="77777777" w:rsidR="003B06A1" w:rsidRPr="00EC5A4D" w:rsidRDefault="003B06A1" w:rsidP="003B06A1">
      <w:pPr>
        <w:spacing w:before="120" w:after="120" w:line="360" w:lineRule="auto"/>
        <w:rPr>
          <w:rFonts w:ascii="Arial" w:hAnsi="Arial" w:cs="Arial"/>
          <w:bCs/>
          <w:iCs/>
          <w:sz w:val="22"/>
          <w:szCs w:val="22"/>
          <w:lang w:val="en-US"/>
        </w:rPr>
      </w:pPr>
      <w:r w:rsidRPr="00F46B08">
        <w:rPr>
          <w:rFonts w:ascii="Arial" w:hAnsi="Arial" w:cs="Arial"/>
          <w:bCs/>
          <w:iCs/>
          <w:sz w:val="22"/>
          <w:szCs w:val="22"/>
          <w:lang w:val="en-US"/>
        </w:rPr>
        <w:t>For further guidance, refer to the insurance provider</w:t>
      </w:r>
      <w:r w:rsidRPr="00EC5A4D">
        <w:rPr>
          <w:rFonts w:ascii="Arial" w:hAnsi="Arial" w:cs="Arial"/>
          <w:bCs/>
          <w:iCs/>
          <w:sz w:val="22"/>
          <w:szCs w:val="22"/>
          <w:lang w:val="en-US"/>
        </w:rPr>
        <w:t>.</w:t>
      </w:r>
    </w:p>
    <w:p w14:paraId="2078252C" w14:textId="77777777" w:rsidR="003B06A1" w:rsidRDefault="003B06A1" w:rsidP="003B06A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12C0D">
        <w:rPr>
          <w:rFonts w:ascii="Arial" w:hAnsi="Arial" w:cs="Arial"/>
          <w:b/>
          <w:sz w:val="22"/>
          <w:szCs w:val="22"/>
        </w:rPr>
        <w:t xml:space="preserve">Larger outings </w:t>
      </w:r>
      <w:r>
        <w:rPr>
          <w:rFonts w:ascii="Arial" w:hAnsi="Arial" w:cs="Arial"/>
          <w:b/>
          <w:sz w:val="22"/>
          <w:szCs w:val="22"/>
        </w:rPr>
        <w:t>c</w:t>
      </w:r>
      <w:r w:rsidRPr="00712C0D">
        <w:rPr>
          <w:rFonts w:ascii="Arial" w:hAnsi="Arial" w:cs="Arial"/>
          <w:b/>
          <w:sz w:val="22"/>
          <w:szCs w:val="22"/>
        </w:rPr>
        <w:t>hecklist</w:t>
      </w:r>
    </w:p>
    <w:p w14:paraId="3C36BBB6" w14:textId="77777777" w:rsidR="003B06A1" w:rsidRPr="00A3392B" w:rsidRDefault="003B06A1" w:rsidP="003B06A1">
      <w:pPr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There is an </w:t>
      </w:r>
      <w:r w:rsidRPr="00A3392B">
        <w:rPr>
          <w:rFonts w:ascii="Arial" w:hAnsi="Arial" w:cs="Arial"/>
          <w:sz w:val="22"/>
          <w:szCs w:val="22"/>
        </w:rPr>
        <w:t>iden</w:t>
      </w:r>
      <w:r>
        <w:rPr>
          <w:rFonts w:ascii="Arial" w:hAnsi="Arial" w:cs="Arial"/>
          <w:sz w:val="22"/>
          <w:szCs w:val="22"/>
        </w:rPr>
        <w:t>tified lead person for the outing</w:t>
      </w:r>
      <w:r w:rsidRPr="00A3392B">
        <w:rPr>
          <w:rFonts w:ascii="Arial" w:hAnsi="Arial" w:cs="Arial"/>
          <w:sz w:val="22"/>
          <w:szCs w:val="22"/>
        </w:rPr>
        <w:t>.</w:t>
      </w:r>
    </w:p>
    <w:p w14:paraId="1ACC0DD6" w14:textId="77777777" w:rsidR="003B06A1" w:rsidRPr="00A3392B" w:rsidRDefault="003B06A1" w:rsidP="003B06A1">
      <w:pPr>
        <w:pStyle w:val="ListParagraph"/>
        <w:numPr>
          <w:ilvl w:val="0"/>
          <w:numId w:val="41"/>
        </w:numPr>
        <w:tabs>
          <w:tab w:val="left" w:pos="5085"/>
          <w:tab w:val="left" w:pos="5914"/>
        </w:tabs>
        <w:suppressAutoHyphens w:val="0"/>
        <w:spacing w:before="120"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The outing has an educational purpose and has been </w:t>
      </w:r>
      <w:r w:rsidRPr="00A3392B">
        <w:rPr>
          <w:rFonts w:ascii="Arial" w:hAnsi="Arial" w:cs="Arial"/>
          <w:sz w:val="22"/>
          <w:szCs w:val="22"/>
        </w:rPr>
        <w:t xml:space="preserve">agreed with the </w:t>
      </w:r>
      <w:r>
        <w:rPr>
          <w:rFonts w:ascii="Arial" w:hAnsi="Arial" w:cs="Arial"/>
          <w:sz w:val="22"/>
          <w:szCs w:val="22"/>
        </w:rPr>
        <w:t xml:space="preserve">setting </w:t>
      </w:r>
      <w:r w:rsidRPr="00A3392B">
        <w:rPr>
          <w:rFonts w:ascii="Arial" w:hAnsi="Arial" w:cs="Arial"/>
          <w:sz w:val="22"/>
          <w:szCs w:val="22"/>
        </w:rPr>
        <w:t>manager.</w:t>
      </w:r>
    </w:p>
    <w:p w14:paraId="213B809E" w14:textId="77777777" w:rsidR="003B06A1" w:rsidRPr="00A3392B" w:rsidRDefault="003B06A1" w:rsidP="003B06A1">
      <w:pPr>
        <w:pStyle w:val="ListParagraph"/>
        <w:numPr>
          <w:ilvl w:val="0"/>
          <w:numId w:val="41"/>
        </w:numPr>
        <w:tabs>
          <w:tab w:val="left" w:pos="5085"/>
          <w:tab w:val="left" w:pos="5914"/>
        </w:tabs>
        <w:suppressAutoHyphens w:val="0"/>
        <w:spacing w:before="120"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Risk assessments </w:t>
      </w:r>
      <w:r w:rsidRPr="00A3392B">
        <w:rPr>
          <w:rFonts w:ascii="Arial" w:hAnsi="Arial" w:cs="Arial"/>
          <w:sz w:val="22"/>
          <w:szCs w:val="22"/>
        </w:rPr>
        <w:t>completed/updated and s</w:t>
      </w:r>
      <w:r>
        <w:rPr>
          <w:rFonts w:ascii="Arial" w:hAnsi="Arial" w:cs="Arial"/>
          <w:sz w:val="22"/>
          <w:szCs w:val="22"/>
        </w:rPr>
        <w:t xml:space="preserve">hared with every </w:t>
      </w:r>
      <w:r w:rsidRPr="00A3392B">
        <w:rPr>
          <w:rFonts w:ascii="Arial" w:hAnsi="Arial" w:cs="Arial"/>
          <w:sz w:val="22"/>
          <w:szCs w:val="22"/>
        </w:rPr>
        <w:t>staff, student/volunteer accompanying the children.</w:t>
      </w:r>
    </w:p>
    <w:p w14:paraId="02C1F7E2" w14:textId="77777777" w:rsidR="003B06A1" w:rsidRPr="00712C0D" w:rsidRDefault="003B06A1" w:rsidP="003B06A1">
      <w:pPr>
        <w:pStyle w:val="ListParagraph"/>
        <w:numPr>
          <w:ilvl w:val="0"/>
          <w:numId w:val="41"/>
        </w:numPr>
        <w:tabs>
          <w:tab w:val="left" w:pos="5085"/>
          <w:tab w:val="left" w:pos="5914"/>
        </w:tabs>
        <w:suppressAutoHyphens w:val="0"/>
        <w:spacing w:before="120" w:after="120" w:line="360" w:lineRule="auto"/>
        <w:contextualSpacing w:val="0"/>
        <w:rPr>
          <w:rFonts w:ascii="Arial" w:hAnsi="Arial" w:cs="Arial"/>
        </w:rPr>
      </w:pPr>
      <w:r w:rsidRPr="00A3392B">
        <w:rPr>
          <w:rFonts w:ascii="Arial" w:hAnsi="Arial" w:cs="Arial"/>
          <w:sz w:val="22"/>
          <w:szCs w:val="22"/>
        </w:rPr>
        <w:t xml:space="preserve">Staff understand the potential risks when they are out with children and takes all reasonable measures to remove </w:t>
      </w:r>
      <w:r w:rsidRPr="00712C0D">
        <w:rPr>
          <w:rFonts w:ascii="Arial" w:hAnsi="Arial" w:cs="Arial"/>
          <w:sz w:val="22"/>
          <w:szCs w:val="22"/>
        </w:rPr>
        <w:t>minimise risks.</w:t>
      </w:r>
    </w:p>
    <w:p w14:paraId="664F3B57" w14:textId="77777777" w:rsidR="003B06A1" w:rsidRDefault="003B06A1" w:rsidP="003B06A1">
      <w:pPr>
        <w:pStyle w:val="ListParagraph"/>
        <w:numPr>
          <w:ilvl w:val="0"/>
          <w:numId w:val="41"/>
        </w:numPr>
        <w:tabs>
          <w:tab w:val="left" w:pos="5085"/>
          <w:tab w:val="left" w:pos="5914"/>
        </w:tabs>
        <w:suppressAutoHyphens w:val="0"/>
        <w:spacing w:before="120" w:after="120" w:line="360" w:lineRule="auto"/>
        <w:contextualSpacing w:val="0"/>
        <w:rPr>
          <w:rFonts w:ascii="Arial" w:hAnsi="Arial" w:cs="Arial"/>
        </w:rPr>
      </w:pPr>
      <w:r w:rsidRPr="00417ABB">
        <w:rPr>
          <w:rFonts w:ascii="Arial" w:hAnsi="Arial" w:cs="Arial"/>
          <w:sz w:val="22"/>
          <w:szCs w:val="22"/>
        </w:rPr>
        <w:t>Bouncy castles and similar attractions are not accessed by children on an excursion.</w:t>
      </w:r>
    </w:p>
    <w:p w14:paraId="08A47930" w14:textId="77777777" w:rsidR="003B06A1" w:rsidRPr="00417ABB" w:rsidRDefault="003B06A1" w:rsidP="003B06A1">
      <w:pPr>
        <w:pStyle w:val="ListParagraph"/>
        <w:numPr>
          <w:ilvl w:val="0"/>
          <w:numId w:val="41"/>
        </w:numPr>
        <w:tabs>
          <w:tab w:val="left" w:pos="5085"/>
          <w:tab w:val="left" w:pos="5914"/>
        </w:tabs>
        <w:suppressAutoHyphens w:val="0"/>
        <w:spacing w:before="120" w:after="120" w:line="360" w:lineRule="auto"/>
        <w:contextualSpacing w:val="0"/>
        <w:rPr>
          <w:rFonts w:ascii="Arial" w:hAnsi="Arial" w:cs="Arial"/>
        </w:rPr>
      </w:pPr>
      <w:r w:rsidRPr="00417ABB">
        <w:rPr>
          <w:rFonts w:ascii="Arial" w:hAnsi="Arial" w:cs="Arial"/>
          <w:sz w:val="22"/>
          <w:szCs w:val="22"/>
        </w:rPr>
        <w:t>The designated lead practitioner is the last to leave the venue, or transport being used.</w:t>
      </w:r>
    </w:p>
    <w:p w14:paraId="28C9E53B" w14:textId="77777777" w:rsidR="003B06A1" w:rsidRPr="00712C0D" w:rsidRDefault="003B06A1" w:rsidP="003B06A1">
      <w:pPr>
        <w:pStyle w:val="ListParagraph"/>
        <w:numPr>
          <w:ilvl w:val="0"/>
          <w:numId w:val="41"/>
        </w:numPr>
        <w:tabs>
          <w:tab w:val="left" w:pos="5085"/>
          <w:tab w:val="left" w:pos="5914"/>
        </w:tabs>
        <w:suppressAutoHyphens w:val="0"/>
        <w:spacing w:before="120" w:after="120" w:line="360" w:lineRule="auto"/>
        <w:contextualSpacing w:val="0"/>
        <w:rPr>
          <w:rFonts w:ascii="Arial" w:hAnsi="Arial" w:cs="Arial"/>
        </w:rPr>
      </w:pPr>
      <w:r w:rsidRPr="00A3392B">
        <w:rPr>
          <w:rFonts w:ascii="Arial" w:hAnsi="Arial" w:cs="Arial"/>
          <w:sz w:val="22"/>
          <w:szCs w:val="22"/>
        </w:rPr>
        <w:t xml:space="preserve">The designated lead conducts a ‘safety sweep’ before during and </w:t>
      </w:r>
      <w:r>
        <w:rPr>
          <w:rFonts w:ascii="Arial" w:hAnsi="Arial" w:cs="Arial"/>
          <w:sz w:val="22"/>
          <w:szCs w:val="22"/>
        </w:rPr>
        <w:t xml:space="preserve">after the outing. </w:t>
      </w:r>
    </w:p>
    <w:p w14:paraId="646BC426" w14:textId="77777777" w:rsidR="003B06A1" w:rsidRPr="0077291D" w:rsidRDefault="003B06A1" w:rsidP="003B06A1">
      <w:pPr>
        <w:tabs>
          <w:tab w:val="left" w:pos="5085"/>
          <w:tab w:val="left" w:pos="5914"/>
        </w:tabs>
        <w:spacing w:before="120" w:after="120" w:line="360" w:lineRule="auto"/>
        <w:rPr>
          <w:rFonts w:ascii="Arial" w:hAnsi="Arial" w:cs="Arial"/>
          <w:b/>
          <w:bCs/>
        </w:rPr>
      </w:pPr>
      <w:r w:rsidRPr="0077291D">
        <w:rPr>
          <w:rFonts w:ascii="Arial" w:hAnsi="Arial" w:cs="Arial"/>
          <w:b/>
          <w:bCs/>
        </w:rPr>
        <w:t>Further guidance</w:t>
      </w:r>
    </w:p>
    <w:p w14:paraId="1550DD18" w14:textId="77777777" w:rsidR="003B06A1" w:rsidRDefault="003B06A1" w:rsidP="003B06A1">
      <w:pPr>
        <w:tabs>
          <w:tab w:val="left" w:pos="5085"/>
          <w:tab w:val="left" w:pos="5914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176E6B">
        <w:rPr>
          <w:rFonts w:ascii="Arial" w:hAnsi="Arial" w:cs="Arial"/>
          <w:sz w:val="22"/>
          <w:szCs w:val="22"/>
        </w:rPr>
        <w:t>Daily Register and Outings Record (Early Years Alliance 2021)</w:t>
      </w:r>
    </w:p>
    <w:p w14:paraId="5A3E9BC9" w14:textId="77777777" w:rsidR="003B06A1" w:rsidRPr="00176E6B" w:rsidRDefault="003B06A1" w:rsidP="003B06A1">
      <w:pPr>
        <w:tabs>
          <w:tab w:val="left" w:pos="5085"/>
          <w:tab w:val="left" w:pos="5914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Good Practice in Early Years Infection Control (Pre-school Learning Alliance 2009)</w:t>
      </w:r>
    </w:p>
    <w:p w14:paraId="2EEB6575" w14:textId="77777777" w:rsidR="003B06A1" w:rsidRPr="00176E6B" w:rsidRDefault="003B06A1" w:rsidP="003B06A1">
      <w:pPr>
        <w:tabs>
          <w:tab w:val="left" w:pos="5085"/>
          <w:tab w:val="left" w:pos="5914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176E6B">
        <w:rPr>
          <w:rFonts w:ascii="Arial" w:hAnsi="Arial" w:cs="Arial"/>
          <w:sz w:val="22"/>
          <w:szCs w:val="22"/>
        </w:rPr>
        <w:t>Not on my Watch! (Early Years Alliance 2018)</w:t>
      </w:r>
    </w:p>
    <w:p w14:paraId="00221A66" w14:textId="3B0E1497" w:rsidR="0003011A" w:rsidRPr="00CD35E5" w:rsidRDefault="003B06A1" w:rsidP="00CD35E5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  <w:lang w:val="en-US"/>
        </w:rPr>
        <w:t>Preventing Accidents to Children on Farms (</w:t>
      </w:r>
      <w:r w:rsidRPr="00176E6B">
        <w:rPr>
          <w:rFonts w:ascii="Arial" w:hAnsi="Arial" w:cs="Arial"/>
          <w:bCs/>
          <w:iCs/>
          <w:sz w:val="22"/>
          <w:szCs w:val="22"/>
          <w:lang w:val="en-US"/>
        </w:rPr>
        <w:t xml:space="preserve">Health and Safety Executive </w:t>
      </w:r>
      <w:r>
        <w:rPr>
          <w:rFonts w:ascii="Arial" w:hAnsi="Arial" w:cs="Arial"/>
          <w:bCs/>
          <w:iCs/>
          <w:sz w:val="22"/>
          <w:szCs w:val="22"/>
          <w:lang w:val="en-US"/>
        </w:rPr>
        <w:t>2013)</w:t>
      </w:r>
    </w:p>
    <w:sectPr w:rsidR="0003011A" w:rsidRPr="00CD35E5" w:rsidSect="00E43904">
      <w:headerReference w:type="default" r:id="rId8"/>
      <w:footerReference w:type="default" r:id="rId9"/>
      <w:pgSz w:w="11906" w:h="16838"/>
      <w:pgMar w:top="1440" w:right="1440" w:bottom="1440" w:left="1440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30300" w14:textId="77777777" w:rsidR="00357341" w:rsidRDefault="00357341" w:rsidP="00CA26E1">
      <w:r>
        <w:separator/>
      </w:r>
    </w:p>
  </w:endnote>
  <w:endnote w:type="continuationSeparator" w:id="0">
    <w:p w14:paraId="7772C6B5" w14:textId="77777777" w:rsidR="00357341" w:rsidRDefault="00357341" w:rsidP="00CA2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binSketch">
    <w:altName w:val="Calibri"/>
    <w:charset w:val="00"/>
    <w:family w:val="swiss"/>
    <w:pitch w:val="variable"/>
    <w:sig w:usb0="8000002F" w:usb1="0000000A" w:usb2="00000000" w:usb3="00000000" w:csb0="00000001" w:csb1="00000000"/>
  </w:font>
  <w:font w:name="ChalkyChuck">
    <w:altName w:val="Calibri"/>
    <w:panose1 w:val="02000603000000000000"/>
    <w:charset w:val="00"/>
    <w:family w:val="auto"/>
    <w:pitch w:val="variable"/>
    <w:sig w:usb0="80000003" w:usb1="00010002" w:usb2="00000000" w:usb3="00000000" w:csb0="00000001" w:csb1="00000000"/>
  </w:font>
  <w:font w:name="Cabin Sketch">
    <w:altName w:val="Calibri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9FA5E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Ducklings Preschool Creaton CIO </w:t>
    </w:r>
    <w:r>
      <w:rPr>
        <w:rFonts w:ascii="ChalkyChuck" w:hAnsi="ChalkyChuck"/>
        <w:color w:val="808080" w:themeColor="background1" w:themeShade="80"/>
        <w:sz w:val="20"/>
        <w:szCs w:val="20"/>
      </w:rPr>
      <w:t>18 Welford Road, Creaton, Northamptonshire, NN6 8NH</w:t>
    </w:r>
  </w:p>
  <w:p w14:paraId="3236C715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Registered Charity Number </w:t>
    </w:r>
    <w:r>
      <w:rPr>
        <w:rFonts w:ascii="ChalkyChuck" w:hAnsi="ChalkyChuck"/>
        <w:bCs/>
        <w:color w:val="808080" w:themeColor="background1" w:themeShade="80"/>
        <w:sz w:val="20"/>
        <w:szCs w:val="20"/>
      </w:rPr>
      <w:t>1186340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Ofsted Registration Number </w:t>
    </w:r>
    <w:r>
      <w:rPr>
        <w:rFonts w:ascii="ChalkyChuck" w:hAnsi="ChalkyChuck"/>
        <w:color w:val="808080" w:themeColor="background1" w:themeShade="80"/>
        <w:sz w:val="20"/>
        <w:szCs w:val="20"/>
      </w:rPr>
      <w:t>2623687</w:t>
    </w:r>
  </w:p>
  <w:p w14:paraId="7A804FC9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bCs/>
        <w:color w:val="808080" w:themeColor="background1" w:themeShade="80"/>
        <w:sz w:val="20"/>
        <w:szCs w:val="20"/>
      </w:rPr>
      <w:t xml:space="preserve">Early Years Alliance Membership Number </w:t>
    </w:r>
    <w:r>
      <w:rPr>
        <w:rFonts w:ascii="ChalkyChuck" w:hAnsi="ChalkyChuck"/>
        <w:color w:val="808080" w:themeColor="background1" w:themeShade="80"/>
        <w:sz w:val="20"/>
        <w:szCs w:val="20"/>
      </w:rPr>
      <w:t>15422</w:t>
    </w:r>
  </w:p>
  <w:p w14:paraId="2781C616" w14:textId="77777777" w:rsidR="00706F4C" w:rsidRDefault="00706F4C" w:rsidP="00706F4C">
    <w:pPr>
      <w:jc w:val="center"/>
      <w:rPr>
        <w:rFonts w:ascii="ChalkyChuck" w:hAnsi="ChalkyChuck"/>
        <w:b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Telephone 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01604 505172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>www.creatonducklings.co.uk</w:t>
    </w:r>
  </w:p>
  <w:p w14:paraId="2D84EF6B" w14:textId="4AFA7AE0" w:rsidR="00CA1AA6" w:rsidRDefault="00E43904" w:rsidP="00547104">
    <w:pPr>
      <w:jc w:val="center"/>
      <w:rPr>
        <w:rFonts w:ascii="ChalkyChuck" w:hAnsi="ChalkyChuck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49DB3392" wp14:editId="21B501A1">
          <wp:simplePos x="0" y="0"/>
          <wp:positionH relativeFrom="column">
            <wp:posOffset>2762885</wp:posOffset>
          </wp:positionH>
          <wp:positionV relativeFrom="paragraph">
            <wp:posOffset>74295</wp:posOffset>
          </wp:positionV>
          <wp:extent cx="307340" cy="253365"/>
          <wp:effectExtent l="0" t="0" r="0" b="0"/>
          <wp:wrapNone/>
          <wp:docPr id="105" name="Picture 71">
            <a:extLst xmlns:a="http://schemas.openxmlformats.org/drawingml/2006/main">
              <a:ext uri="{FF2B5EF4-FFF2-40B4-BE49-F238E27FC236}">
                <a16:creationId xmlns:a16="http://schemas.microsoft.com/office/drawing/2014/main" id="{C5F86802-3B7E-4EFA-989F-B9794C72D60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" name="Picture 71">
                    <a:extLst>
                      <a:ext uri="{FF2B5EF4-FFF2-40B4-BE49-F238E27FC236}">
                        <a16:creationId xmlns:a16="http://schemas.microsoft.com/office/drawing/2014/main" id="{C5F86802-3B7E-4EFA-989F-B9794C72D60F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340" cy="25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F7D2BA3" wp14:editId="7780C290">
          <wp:simplePos x="0" y="0"/>
          <wp:positionH relativeFrom="column">
            <wp:posOffset>3094990</wp:posOffset>
          </wp:positionH>
          <wp:positionV relativeFrom="paragraph">
            <wp:posOffset>102235</wp:posOffset>
          </wp:positionV>
          <wp:extent cx="285115" cy="221615"/>
          <wp:effectExtent l="0" t="0" r="635" b="6985"/>
          <wp:wrapNone/>
          <wp:docPr id="107" name="Picture 73">
            <a:extLst xmlns:a="http://schemas.openxmlformats.org/drawingml/2006/main">
              <a:ext uri="{FF2B5EF4-FFF2-40B4-BE49-F238E27FC236}">
                <a16:creationId xmlns:a16="http://schemas.microsoft.com/office/drawing/2014/main" id="{F3C59F7C-B63C-42A8-8A00-DB36A36A71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" name="Picture 73">
                    <a:extLst>
                      <a:ext uri="{FF2B5EF4-FFF2-40B4-BE49-F238E27FC236}">
                        <a16:creationId xmlns:a16="http://schemas.microsoft.com/office/drawing/2014/main" id="{F3C59F7C-B63C-42A8-8A00-DB36A36A71C9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115" cy="221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B7F06EA" wp14:editId="6BCB0B3D">
          <wp:simplePos x="0" y="0"/>
          <wp:positionH relativeFrom="column">
            <wp:posOffset>2353310</wp:posOffset>
          </wp:positionH>
          <wp:positionV relativeFrom="paragraph">
            <wp:posOffset>9525</wp:posOffset>
          </wp:positionV>
          <wp:extent cx="389255" cy="327025"/>
          <wp:effectExtent l="0" t="0" r="0" b="0"/>
          <wp:wrapNone/>
          <wp:docPr id="103" name="Picture 69">
            <a:extLst xmlns:a="http://schemas.openxmlformats.org/drawingml/2006/main">
              <a:ext uri="{FF2B5EF4-FFF2-40B4-BE49-F238E27FC236}">
                <a16:creationId xmlns:a16="http://schemas.microsoft.com/office/drawing/2014/main" id="{915DE829-166D-49DE-AFB7-E91D75D7D6E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" name="Picture 69">
                    <a:extLst>
                      <a:ext uri="{FF2B5EF4-FFF2-40B4-BE49-F238E27FC236}">
                        <a16:creationId xmlns:a16="http://schemas.microsoft.com/office/drawing/2014/main" id="{915DE829-166D-49DE-AFB7-E91D75D7D6E3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E194E4" w14:textId="77777777" w:rsidR="00CA1AA6" w:rsidRPr="00C94CB6" w:rsidRDefault="00CA1AA6" w:rsidP="00547104">
    <w:pPr>
      <w:jc w:val="center"/>
      <w:rPr>
        <w:rFonts w:ascii="Cabin Sketch" w:hAnsi="Cabin Sketch"/>
        <w:b/>
        <w:sz w:val="20"/>
        <w:szCs w:val="20"/>
      </w:rPr>
    </w:pPr>
  </w:p>
  <w:p w14:paraId="6C19D16E" w14:textId="77777777" w:rsidR="006B10FA" w:rsidRDefault="006B10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EECB7" w14:textId="77777777" w:rsidR="00357341" w:rsidRDefault="00357341" w:rsidP="00CA26E1">
      <w:r>
        <w:separator/>
      </w:r>
    </w:p>
  </w:footnote>
  <w:footnote w:type="continuationSeparator" w:id="0">
    <w:p w14:paraId="276EB987" w14:textId="77777777" w:rsidR="00357341" w:rsidRDefault="00357341" w:rsidP="00CA2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D0E30" w14:textId="4D988D2D" w:rsidR="0021112F" w:rsidRPr="0021112F" w:rsidRDefault="0003011A" w:rsidP="0021112F">
    <w:pPr>
      <w:ind w:right="-45"/>
      <w:rPr>
        <w:rFonts w:ascii="CabinSketch" w:hAnsi="CabinSketch"/>
        <w:color w:val="4BACC6" w:themeColor="accent5"/>
        <w:sz w:val="20"/>
        <w:szCs w:val="20"/>
      </w:rPr>
    </w:pPr>
    <w:r>
      <w:rPr>
        <w:rFonts w:ascii="CabinSketch" w:hAnsi="CabinSketch"/>
        <w:noProof/>
        <w:color w:val="4BACC6" w:themeColor="accent5"/>
        <w:sz w:val="60"/>
        <w:szCs w:val="60"/>
        <w:lang w:eastAsia="en-GB"/>
      </w:rPr>
      <w:drawing>
        <wp:anchor distT="0" distB="0" distL="114300" distR="114300" simplePos="0" relativeHeight="251659264" behindDoc="0" locked="0" layoutInCell="1" allowOverlap="1" wp14:anchorId="0248468A" wp14:editId="75CA4A9E">
          <wp:simplePos x="0" y="0"/>
          <wp:positionH relativeFrom="rightMargin">
            <wp:align>left</wp:align>
          </wp:positionH>
          <wp:positionV relativeFrom="paragraph">
            <wp:posOffset>10795</wp:posOffset>
          </wp:positionV>
          <wp:extent cx="581025" cy="573922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ast Haddon Pre-school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73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10FA">
      <w:rPr>
        <w:rFonts w:ascii="CabinSketch" w:hAnsi="CabinSketch"/>
        <w:color w:val="4BACC6" w:themeColor="accent5"/>
        <w:sz w:val="60"/>
        <w:szCs w:val="60"/>
      </w:rPr>
      <w:ptab w:relativeTo="margin" w:alignment="left" w:leader="none"/>
    </w:r>
  </w:p>
  <w:p w14:paraId="6215F61E" w14:textId="74600B29" w:rsidR="0021112F" w:rsidRPr="0003011A" w:rsidRDefault="0003011A">
    <w:pPr>
      <w:pStyle w:val="Header"/>
      <w:rPr>
        <w:rFonts w:ascii="ChalkyChuck" w:hAnsi="ChalkyChuck"/>
        <w:color w:val="4BACC6" w:themeColor="accent5"/>
        <w:sz w:val="56"/>
        <w:szCs w:val="56"/>
      </w:rPr>
    </w:pPr>
    <w:r w:rsidRPr="0003011A">
      <w:rPr>
        <w:rFonts w:ascii="ChalkyChuck" w:hAnsi="ChalkyChuck"/>
        <w:color w:val="4BACC6" w:themeColor="accent5"/>
        <w:sz w:val="56"/>
        <w:szCs w:val="56"/>
      </w:rPr>
      <w:t>Policies &amp; Procedures for the EYFS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0" type="#_x0000_t75" style="width:3in;height:3in" o:bullet="t"/>
    </w:pict>
  </w:numPicBullet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C0504D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bullet"/>
      <w:lvlText w:val="-"/>
      <w:lvlJc w:val="left"/>
      <w:pPr>
        <w:ind w:left="720" w:hanging="360"/>
      </w:pPr>
      <w:rPr>
        <w:rFonts w:ascii="Arial-BoldMT" w:hAnsi="Arial-BoldMT"/>
        <w:color w:val="6FB656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6FB656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-BoldMT" w:hAnsi="Arial-BoldM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9BBB59"/>
      </w:rPr>
    </w:lvl>
  </w:abstractNum>
  <w:abstractNum w:abstractNumId="7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7E2F96"/>
    <w:multiLevelType w:val="hybridMultilevel"/>
    <w:tmpl w:val="96B2C6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630644E"/>
    <w:multiLevelType w:val="hybridMultilevel"/>
    <w:tmpl w:val="D5AE164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D947DA3"/>
    <w:multiLevelType w:val="multilevel"/>
    <w:tmpl w:val="51D83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79E0027"/>
    <w:multiLevelType w:val="hybridMultilevel"/>
    <w:tmpl w:val="F23EFD2E"/>
    <w:lvl w:ilvl="0" w:tplc="BC349DD8">
      <w:start w:val="1"/>
      <w:numFmt w:val="bullet"/>
      <w:lvlText w:val="-"/>
      <w:lvlJc w:val="left"/>
      <w:pPr>
        <w:ind w:left="726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6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7" w15:restartNumberingAfterBreak="0">
    <w:nsid w:val="2A3D2B7F"/>
    <w:multiLevelType w:val="hybridMultilevel"/>
    <w:tmpl w:val="A132A956"/>
    <w:lvl w:ilvl="0" w:tplc="DFCAE72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341788"/>
    <w:multiLevelType w:val="hybridMultilevel"/>
    <w:tmpl w:val="60B0A7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30667AB1"/>
    <w:multiLevelType w:val="hybridMultilevel"/>
    <w:tmpl w:val="65D05588"/>
    <w:lvl w:ilvl="0" w:tplc="08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2" w15:restartNumberingAfterBreak="0">
    <w:nsid w:val="3B6672D4"/>
    <w:multiLevelType w:val="hybridMultilevel"/>
    <w:tmpl w:val="E366747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24E3D54"/>
    <w:multiLevelType w:val="hybridMultilevel"/>
    <w:tmpl w:val="B22A6DF2"/>
    <w:lvl w:ilvl="0" w:tplc="04090001">
      <w:start w:val="1"/>
      <w:numFmt w:val="bullet"/>
      <w:lvlRestart w:val="0"/>
      <w:pStyle w:val="DfESBullets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E0C2274E">
      <w:start w:val="1"/>
      <w:numFmt w:val="bullet"/>
      <w:lvlRestart w:val="0"/>
      <w:pStyle w:val="DfESBullets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830F10"/>
    <w:multiLevelType w:val="hybridMultilevel"/>
    <w:tmpl w:val="38CAF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FE86740"/>
    <w:multiLevelType w:val="hybridMultilevel"/>
    <w:tmpl w:val="A8CC3C2C"/>
    <w:lvl w:ilvl="0" w:tplc="6C0A4ED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52582C"/>
    <w:multiLevelType w:val="hybridMultilevel"/>
    <w:tmpl w:val="9732D8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B1F32A6"/>
    <w:multiLevelType w:val="hybridMultilevel"/>
    <w:tmpl w:val="A1A81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22"/>
  </w:num>
  <w:num w:numId="8">
    <w:abstractNumId w:val="5"/>
  </w:num>
  <w:num w:numId="9">
    <w:abstractNumId w:val="6"/>
  </w:num>
  <w:num w:numId="10">
    <w:abstractNumId w:val="18"/>
  </w:num>
  <w:num w:numId="11">
    <w:abstractNumId w:val="17"/>
  </w:num>
  <w:num w:numId="12">
    <w:abstractNumId w:val="34"/>
  </w:num>
  <w:num w:numId="13">
    <w:abstractNumId w:val="15"/>
  </w:num>
  <w:num w:numId="14">
    <w:abstractNumId w:val="26"/>
  </w:num>
  <w:num w:numId="15">
    <w:abstractNumId w:val="21"/>
  </w:num>
  <w:num w:numId="16">
    <w:abstractNumId w:val="40"/>
  </w:num>
  <w:num w:numId="17">
    <w:abstractNumId w:val="39"/>
  </w:num>
  <w:num w:numId="18">
    <w:abstractNumId w:val="41"/>
  </w:num>
  <w:num w:numId="19">
    <w:abstractNumId w:val="13"/>
  </w:num>
  <w:num w:numId="20">
    <w:abstractNumId w:val="31"/>
  </w:num>
  <w:num w:numId="21">
    <w:abstractNumId w:val="37"/>
  </w:num>
  <w:num w:numId="22">
    <w:abstractNumId w:val="16"/>
  </w:num>
  <w:num w:numId="23">
    <w:abstractNumId w:val="33"/>
  </w:num>
  <w:num w:numId="24">
    <w:abstractNumId w:val="28"/>
  </w:num>
  <w:num w:numId="25">
    <w:abstractNumId w:val="30"/>
  </w:num>
  <w:num w:numId="26">
    <w:abstractNumId w:val="23"/>
  </w:num>
  <w:num w:numId="27">
    <w:abstractNumId w:val="36"/>
  </w:num>
  <w:num w:numId="28">
    <w:abstractNumId w:val="8"/>
  </w:num>
  <w:num w:numId="29">
    <w:abstractNumId w:val="12"/>
  </w:num>
  <w:num w:numId="30">
    <w:abstractNumId w:val="24"/>
  </w:num>
  <w:num w:numId="31">
    <w:abstractNumId w:val="35"/>
  </w:num>
  <w:num w:numId="32">
    <w:abstractNumId w:val="14"/>
  </w:num>
  <w:num w:numId="33">
    <w:abstractNumId w:val="19"/>
  </w:num>
  <w:num w:numId="34">
    <w:abstractNumId w:val="7"/>
  </w:num>
  <w:num w:numId="35">
    <w:abstractNumId w:val="20"/>
  </w:num>
  <w:num w:numId="36">
    <w:abstractNumId w:val="27"/>
  </w:num>
  <w:num w:numId="37">
    <w:abstractNumId w:val="38"/>
  </w:num>
  <w:num w:numId="38">
    <w:abstractNumId w:val="32"/>
  </w:num>
  <w:num w:numId="39">
    <w:abstractNumId w:val="9"/>
  </w:num>
  <w:num w:numId="40">
    <w:abstractNumId w:val="25"/>
  </w:num>
  <w:num w:numId="41">
    <w:abstractNumId w:val="29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6E1"/>
    <w:rsid w:val="0000187B"/>
    <w:rsid w:val="00022142"/>
    <w:rsid w:val="0003011A"/>
    <w:rsid w:val="00030C4B"/>
    <w:rsid w:val="00036F3E"/>
    <w:rsid w:val="0009667F"/>
    <w:rsid w:val="0009702C"/>
    <w:rsid w:val="000A53C2"/>
    <w:rsid w:val="000B47E5"/>
    <w:rsid w:val="000B679D"/>
    <w:rsid w:val="000C075B"/>
    <w:rsid w:val="000C0AC6"/>
    <w:rsid w:val="000D0B11"/>
    <w:rsid w:val="001311D1"/>
    <w:rsid w:val="001539C6"/>
    <w:rsid w:val="001540C5"/>
    <w:rsid w:val="00162525"/>
    <w:rsid w:val="00180487"/>
    <w:rsid w:val="00180C2F"/>
    <w:rsid w:val="0021112F"/>
    <w:rsid w:val="002177DA"/>
    <w:rsid w:val="00230B4B"/>
    <w:rsid w:val="002713ED"/>
    <w:rsid w:val="00297C8F"/>
    <w:rsid w:val="002D5F97"/>
    <w:rsid w:val="002D7AA1"/>
    <w:rsid w:val="0033283F"/>
    <w:rsid w:val="0034251D"/>
    <w:rsid w:val="00350653"/>
    <w:rsid w:val="00357341"/>
    <w:rsid w:val="00380BF3"/>
    <w:rsid w:val="003B06A1"/>
    <w:rsid w:val="003D1ADE"/>
    <w:rsid w:val="003E3A83"/>
    <w:rsid w:val="003F2585"/>
    <w:rsid w:val="004035C0"/>
    <w:rsid w:val="00423C7B"/>
    <w:rsid w:val="00450FFB"/>
    <w:rsid w:val="00491063"/>
    <w:rsid w:val="00494E0F"/>
    <w:rsid w:val="004D4584"/>
    <w:rsid w:val="004E7887"/>
    <w:rsid w:val="004F0276"/>
    <w:rsid w:val="004F4E20"/>
    <w:rsid w:val="0054485C"/>
    <w:rsid w:val="00547104"/>
    <w:rsid w:val="005643C8"/>
    <w:rsid w:val="00581977"/>
    <w:rsid w:val="00581D41"/>
    <w:rsid w:val="00584BDF"/>
    <w:rsid w:val="00592671"/>
    <w:rsid w:val="005A5BCC"/>
    <w:rsid w:val="005C50BE"/>
    <w:rsid w:val="005D630E"/>
    <w:rsid w:val="005E074C"/>
    <w:rsid w:val="006279F7"/>
    <w:rsid w:val="00662272"/>
    <w:rsid w:val="00691BD1"/>
    <w:rsid w:val="006B10FA"/>
    <w:rsid w:val="006E5F6D"/>
    <w:rsid w:val="006F004A"/>
    <w:rsid w:val="00706F4C"/>
    <w:rsid w:val="00726B65"/>
    <w:rsid w:val="00732AF0"/>
    <w:rsid w:val="00777FDD"/>
    <w:rsid w:val="007A6390"/>
    <w:rsid w:val="007F7165"/>
    <w:rsid w:val="00821401"/>
    <w:rsid w:val="00852242"/>
    <w:rsid w:val="00893D32"/>
    <w:rsid w:val="00900118"/>
    <w:rsid w:val="00917C52"/>
    <w:rsid w:val="0099564E"/>
    <w:rsid w:val="009A1AA9"/>
    <w:rsid w:val="009A7C4C"/>
    <w:rsid w:val="00A032CA"/>
    <w:rsid w:val="00A20686"/>
    <w:rsid w:val="00A6103B"/>
    <w:rsid w:val="00A67FDC"/>
    <w:rsid w:val="00A7762D"/>
    <w:rsid w:val="00A8237D"/>
    <w:rsid w:val="00A85545"/>
    <w:rsid w:val="00AB57FB"/>
    <w:rsid w:val="00AC34BE"/>
    <w:rsid w:val="00AE021B"/>
    <w:rsid w:val="00AF611C"/>
    <w:rsid w:val="00B02EC5"/>
    <w:rsid w:val="00B310E0"/>
    <w:rsid w:val="00B4039C"/>
    <w:rsid w:val="00B46386"/>
    <w:rsid w:val="00B52BA0"/>
    <w:rsid w:val="00B57478"/>
    <w:rsid w:val="00B8110F"/>
    <w:rsid w:val="00B82E46"/>
    <w:rsid w:val="00BD57A5"/>
    <w:rsid w:val="00BE0E2E"/>
    <w:rsid w:val="00C15F3E"/>
    <w:rsid w:val="00C54259"/>
    <w:rsid w:val="00C94CB6"/>
    <w:rsid w:val="00CA1AA6"/>
    <w:rsid w:val="00CA26E1"/>
    <w:rsid w:val="00CD2E43"/>
    <w:rsid w:val="00CD35E5"/>
    <w:rsid w:val="00D05548"/>
    <w:rsid w:val="00D5752E"/>
    <w:rsid w:val="00D578BE"/>
    <w:rsid w:val="00D80D49"/>
    <w:rsid w:val="00DA6C1C"/>
    <w:rsid w:val="00DC568F"/>
    <w:rsid w:val="00E32368"/>
    <w:rsid w:val="00E43904"/>
    <w:rsid w:val="00E62694"/>
    <w:rsid w:val="00E67E65"/>
    <w:rsid w:val="00E801BE"/>
    <w:rsid w:val="00EB2A68"/>
    <w:rsid w:val="00EC1657"/>
    <w:rsid w:val="00EE2D2C"/>
    <w:rsid w:val="00F51615"/>
    <w:rsid w:val="00F53D78"/>
    <w:rsid w:val="00F61A23"/>
    <w:rsid w:val="00F70888"/>
    <w:rsid w:val="00FD0B08"/>
    <w:rsid w:val="00FD7C47"/>
    <w:rsid w:val="00FE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70B70B"/>
  <w15:docId w15:val="{180A0F7E-D5CF-482D-A627-D5B3A7AE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C52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34251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D3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26E1"/>
  </w:style>
  <w:style w:type="paragraph" w:styleId="Footer">
    <w:name w:val="footer"/>
    <w:basedOn w:val="Normal"/>
    <w:link w:val="Foot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26E1"/>
  </w:style>
  <w:style w:type="paragraph" w:styleId="ListParagraph">
    <w:name w:val="List Paragraph"/>
    <w:basedOn w:val="Normal"/>
    <w:uiPriority w:val="34"/>
    <w:qFormat/>
    <w:rsid w:val="006B10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10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0FA"/>
    <w:rPr>
      <w:rFonts w:ascii="Tahoma" w:hAnsi="Tahoma" w:cs="Tahoma"/>
      <w:sz w:val="16"/>
      <w:szCs w:val="16"/>
    </w:rPr>
  </w:style>
  <w:style w:type="character" w:customStyle="1" w:styleId="WW8Num5z0">
    <w:name w:val="WW8Num5z0"/>
    <w:rsid w:val="00BD57A5"/>
    <w:rPr>
      <w:rFonts w:ascii="Wingdings" w:hAnsi="Wingdings"/>
      <w:color w:val="6FB656"/>
    </w:rPr>
  </w:style>
  <w:style w:type="character" w:customStyle="1" w:styleId="WW8Num6z0">
    <w:name w:val="WW8Num6z0"/>
    <w:rsid w:val="004D4584"/>
    <w:rPr>
      <w:rFonts w:ascii="Symbol" w:eastAsia="Times New Roman" w:hAnsi="Symbol"/>
    </w:rPr>
  </w:style>
  <w:style w:type="character" w:styleId="Hyperlink">
    <w:name w:val="Hyperlink"/>
    <w:basedOn w:val="DefaultParagraphFont"/>
    <w:uiPriority w:val="99"/>
    <w:unhideWhenUsed/>
    <w:rsid w:val="00CA1AA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1AA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A6C1C"/>
    <w:pPr>
      <w:suppressAutoHyphens w:val="0"/>
      <w:spacing w:before="100" w:beforeAutospacing="1" w:after="100" w:afterAutospacing="1" w:line="384" w:lineRule="atLeast"/>
    </w:pPr>
    <w:rPr>
      <w:rFonts w:cs="Times New Roman"/>
      <w:lang w:eastAsia="en-GB"/>
    </w:rPr>
  </w:style>
  <w:style w:type="paragraph" w:customStyle="1" w:styleId="DfESBullets">
    <w:name w:val="DfESBullets"/>
    <w:basedOn w:val="Normal"/>
    <w:link w:val="DfESBulletsChar"/>
    <w:rsid w:val="00DA6C1C"/>
    <w:pPr>
      <w:widowControl w:val="0"/>
      <w:numPr>
        <w:ilvl w:val="1"/>
        <w:numId w:val="14"/>
      </w:numPr>
      <w:suppressAutoHyphens w:val="0"/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 w:cs="Arial"/>
      <w:sz w:val="22"/>
      <w:szCs w:val="20"/>
      <w:lang w:eastAsia="en-US"/>
    </w:rPr>
  </w:style>
  <w:style w:type="character" w:customStyle="1" w:styleId="DfESBulletsChar">
    <w:name w:val="DfESBullets Char"/>
    <w:link w:val="DfESBullets"/>
    <w:locked/>
    <w:rsid w:val="00DA6C1C"/>
    <w:rPr>
      <w:rFonts w:ascii="Arial" w:eastAsia="Times New Roman" w:hAnsi="Arial" w:cs="Arial"/>
      <w:szCs w:val="20"/>
    </w:rPr>
  </w:style>
  <w:style w:type="table" w:styleId="GridTable5Dark-Accent5">
    <w:name w:val="Grid Table 5 Dark Accent 5"/>
    <w:basedOn w:val="TableNormal"/>
    <w:uiPriority w:val="50"/>
    <w:rsid w:val="00036F3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styleId="Strong">
    <w:name w:val="Strong"/>
    <w:uiPriority w:val="22"/>
    <w:qFormat/>
    <w:rsid w:val="00FD7C47"/>
    <w:rPr>
      <w:b/>
      <w:bCs/>
    </w:rPr>
  </w:style>
  <w:style w:type="paragraph" w:styleId="NoSpacing">
    <w:name w:val="No Spacing"/>
    <w:uiPriority w:val="1"/>
    <w:qFormat/>
    <w:rsid w:val="00AF611C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423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6">
    <w:name w:val="Grid Table 4 Accent 6"/>
    <w:basedOn w:val="TableNormal"/>
    <w:uiPriority w:val="49"/>
    <w:rsid w:val="00423C7B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-Accent6">
    <w:name w:val="Grid Table 5 Dark Accent 6"/>
    <w:basedOn w:val="TableNormal"/>
    <w:uiPriority w:val="50"/>
    <w:rsid w:val="00E439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character" w:customStyle="1" w:styleId="Heading1Char">
    <w:name w:val="Heading 1 Char"/>
    <w:basedOn w:val="DefaultParagraphFont"/>
    <w:link w:val="Heading1"/>
    <w:rsid w:val="0034251D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3D3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9D401-5C20-4578-A869-CB0CD2326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</dc:creator>
  <cp:lastModifiedBy>creatonducklings18@gmail.com</cp:lastModifiedBy>
  <cp:revision>5</cp:revision>
  <cp:lastPrinted>2022-03-03T12:50:00Z</cp:lastPrinted>
  <dcterms:created xsi:type="dcterms:W3CDTF">2022-03-08T12:52:00Z</dcterms:created>
  <dcterms:modified xsi:type="dcterms:W3CDTF">2022-03-09T12:19:00Z</dcterms:modified>
</cp:coreProperties>
</file>